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Default Extension="png" ContentType="image/png"/>
  <Override PartName="/word/header3.xml" ContentType="application/vnd.openxmlformats-officedocument.wordprocessingml.header+xml"/>
  <Override PartName="/word/header4.xml" ContentType="application/vnd.openxmlformats-officedocument.wordprocessingml.header+xml"/>
  <Default Extension="jpg" ContentType="image/jpg"/>
  <Override PartName="/word/header5.xml" ContentType="application/vnd.openxmlformats-officedocument.wordprocessingml.header+xml"/>
  <Override PartName="/word/header6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0" w:lineRule="auto" w:line="259"/>
        <w:ind w:left="883" w:right="5528"/>
      </w:pP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Jurnal</w:t>
      </w:r>
      <w:r>
        <w:rPr>
          <w:rFonts w:cs="Times New Roman" w:hAnsi="Times New Roman" w:eastAsia="Times New Roman" w:ascii="Times New Roman"/>
          <w:spacing w:val="31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Matemati</w:t>
      </w:r>
      <w:r>
        <w:rPr>
          <w:rFonts w:cs="Times New Roman" w:hAnsi="Times New Roman" w:eastAsia="Times New Roman" w:ascii="Times New Roman"/>
          <w:spacing w:val="-10"/>
          <w:w w:val="115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21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UNAND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ol.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16"/>
          <w:szCs w:val="16"/>
        </w:rPr>
        <w:t>..</w:t>
      </w:r>
      <w:r>
        <w:rPr>
          <w:rFonts w:cs="Times New Roman" w:hAnsi="Times New Roman" w:eastAsia="Times New Roman" w:ascii="Times New Roman"/>
          <w:spacing w:val="3"/>
          <w:w w:val="13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No.</w:t>
      </w:r>
      <w:r>
        <w:rPr>
          <w:rFonts w:cs="Times New Roman" w:hAnsi="Times New Roman" w:eastAsia="Times New Roman" w:ascii="Times New Roman"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16"/>
          <w:szCs w:val="16"/>
        </w:rPr>
        <w:t>..</w:t>
      </w:r>
      <w:r>
        <w:rPr>
          <w:rFonts w:cs="Times New Roman" w:hAnsi="Times New Roman" w:eastAsia="Times New Roman" w:ascii="Times New Roman"/>
          <w:spacing w:val="3"/>
          <w:w w:val="13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Hal.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...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Edisi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....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5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ISSN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1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16"/>
          <w:szCs w:val="16"/>
        </w:rPr>
        <w:t>2303–291X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5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e-ISSN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1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6"/>
          <w:szCs w:val="16"/>
        </w:rPr>
        <w:t>2721–9410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5"/>
        <w:ind w:left="883"/>
      </w:pPr>
      <w:r>
        <w:rPr>
          <w:rFonts w:cs="Times New Roman" w:hAnsi="Times New Roman" w:eastAsia="Times New Roman" w:ascii="Times New Roman"/>
          <w:spacing w:val="-122"/>
          <w:w w:val="42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Jurusan</w:t>
      </w:r>
      <w:r>
        <w:rPr>
          <w:rFonts w:cs="Times New Roman" w:hAnsi="Times New Roman" w:eastAsia="Times New Roman" w:ascii="Times New Roman"/>
          <w:spacing w:val="35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Matemati</w:t>
      </w:r>
      <w:r>
        <w:rPr>
          <w:rFonts w:cs="Times New Roman" w:hAnsi="Times New Roman" w:eastAsia="Times New Roman" w:ascii="Times New Roman"/>
          <w:spacing w:val="-10"/>
          <w:w w:val="115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21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FMI</w:t>
      </w:r>
      <w:r>
        <w:rPr>
          <w:rFonts w:cs="Times New Roman" w:hAnsi="Times New Roman" w:eastAsia="Times New Roman" w:ascii="Times New Roman"/>
          <w:spacing w:val="-16"/>
          <w:w w:val="115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7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UNAND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auto" w:line="259"/>
        <w:ind w:left="943" w:right="530"/>
      </w:pP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PEMBANGKI</w:t>
      </w:r>
      <w:r>
        <w:rPr>
          <w:rFonts w:cs="Times New Roman" w:hAnsi="Times New Roman" w:eastAsia="Times New Roman" w:ascii="Times New Roman"/>
          <w:spacing w:val="-26"/>
          <w:w w:val="12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58"/>
          <w:w w:val="12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POLA</w:t>
      </w:r>
      <w:r>
        <w:rPr>
          <w:rFonts w:cs="Times New Roman" w:hAnsi="Times New Roman" w:eastAsia="Times New Roman" w:ascii="Times New Roman"/>
          <w:spacing w:val="12"/>
          <w:w w:val="12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SIMETRI</w:t>
      </w:r>
      <w:r>
        <w:rPr>
          <w:rFonts w:cs="Times New Roman" w:hAnsi="Times New Roman" w:eastAsia="Times New Roman" w:ascii="Times New Roman"/>
          <w:spacing w:val="28"/>
          <w:w w:val="12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16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ARI</w:t>
      </w:r>
      <w:r>
        <w:rPr>
          <w:rFonts w:cs="Times New Roman" w:hAnsi="Times New Roman" w:eastAsia="Times New Roman" w:ascii="Times New Roman"/>
          <w:spacing w:val="46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SIMULASI</w:t>
      </w:r>
      <w:r>
        <w:rPr>
          <w:rFonts w:cs="Times New Roman" w:hAnsi="Times New Roman" w:eastAsia="Times New Roman" w:ascii="Times New Roman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SISTEM</w:t>
      </w:r>
      <w:r>
        <w:rPr>
          <w:rFonts w:cs="Times New Roman" w:hAnsi="Times New Roman" w:eastAsia="Times New Roman" w:ascii="Times New Roman"/>
          <w:spacing w:val="9"/>
          <w:w w:val="12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4"/>
          <w:szCs w:val="24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ind w:left="2296" w:right="1882"/>
      </w:pP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SYUKRI</w:t>
      </w:r>
      <w:r>
        <w:rPr>
          <w:rFonts w:cs="Times New Roman" w:hAnsi="Times New Roman" w:eastAsia="Times New Roman" w:ascii="Times New Roman"/>
          <w:spacing w:val="19"/>
          <w:w w:val="1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HAMDI,</w:t>
      </w:r>
      <w:r>
        <w:rPr>
          <w:rFonts w:cs="Times New Roman" w:hAnsi="Times New Roman" w:eastAsia="Times New Roman" w:ascii="Times New Roman"/>
          <w:spacing w:val="13"/>
          <w:w w:val="1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MAHDHI</w:t>
      </w:r>
      <w:r>
        <w:rPr>
          <w:rFonts w:cs="Times New Roman" w:hAnsi="Times New Roman" w:eastAsia="Times New Roman" w:ascii="Times New Roman"/>
          <w:spacing w:val="-20"/>
          <w:w w:val="11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12"/>
          <w:w w:val="1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15"/>
          <w:w w:val="11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AF</w:t>
      </w:r>
      <w:r>
        <w:rPr>
          <w:rFonts w:cs="Times New Roman" w:hAnsi="Times New Roman" w:eastAsia="Times New Roman" w:ascii="Times New Roman"/>
          <w:spacing w:val="-21"/>
          <w:w w:val="11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AN</w:t>
      </w:r>
      <w:r>
        <w:rPr>
          <w:rFonts w:cs="Cambria" w:hAnsi="Cambria" w:eastAsia="Cambria" w:ascii="Cambria"/>
          <w:spacing w:val="-84"/>
          <w:w w:val="110"/>
          <w:position w:val="6"/>
          <w:sz w:val="12"/>
          <w:szCs w:val="12"/>
        </w:rPr>
        <w:t>∗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27"/>
          <w:w w:val="11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NA</w:t>
      </w:r>
      <w:r>
        <w:rPr>
          <w:rFonts w:cs="Times New Roman" w:hAnsi="Times New Roman" w:eastAsia="Times New Roman" w:ascii="Times New Roman"/>
          <w:spacing w:val="-18"/>
          <w:w w:val="111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WEN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before="75"/>
        <w:ind w:left="3652" w:right="3239"/>
      </w:pP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Jurusan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Matematika,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before="15" w:lineRule="auto" w:line="259"/>
        <w:ind w:left="1753" w:right="1340"/>
      </w:pPr>
      <w:r>
        <w:rPr>
          <w:rFonts w:cs="Times New Roman" w:hAnsi="Times New Roman" w:eastAsia="Times New Roman" w:ascii="Times New Roman"/>
          <w:spacing w:val="-15"/>
          <w:w w:val="115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akultas</w:t>
      </w:r>
      <w:r>
        <w:rPr>
          <w:rFonts w:cs="Times New Roman" w:hAnsi="Times New Roman" w:eastAsia="Times New Roman" w:ascii="Times New Roman"/>
          <w:spacing w:val="18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Matematika</w:t>
      </w:r>
      <w:r>
        <w:rPr>
          <w:rFonts w:cs="Times New Roman" w:hAnsi="Times New Roman" w:eastAsia="Times New Roman" w:ascii="Times New Roman"/>
          <w:spacing w:val="16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Ilmu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Pengetahuan</w:t>
      </w:r>
      <w:r>
        <w:rPr>
          <w:rFonts w:cs="Times New Roman" w:hAnsi="Times New Roman" w:eastAsia="Times New Roman" w:ascii="Times New Roman"/>
          <w:spacing w:val="33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14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lam,</w:t>
      </w:r>
      <w:r>
        <w:rPr>
          <w:rFonts w:cs="Times New Roman" w:hAnsi="Times New Roman" w:eastAsia="Times New Roman" w:ascii="Times New Roman"/>
          <w:spacing w:val="14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Universitas</w:t>
      </w:r>
      <w:r>
        <w:rPr>
          <w:rFonts w:cs="Times New Roman" w:hAnsi="Times New Roman" w:eastAsia="Times New Roman" w:ascii="Times New Roman"/>
          <w:spacing w:val="24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4"/>
          <w:w w:val="109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ndalas,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Kampus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UNAND</w:t>
      </w:r>
      <w:r>
        <w:rPr>
          <w:rFonts w:cs="Times New Roman" w:hAnsi="Times New Roman" w:eastAsia="Times New Roman" w:ascii="Times New Roman"/>
          <w:spacing w:val="-19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Limau</w:t>
      </w:r>
      <w:r>
        <w:rPr>
          <w:rFonts w:cs="Times New Roman" w:hAnsi="Times New Roman" w:eastAsia="Times New Roman" w:ascii="Times New Roman"/>
          <w:spacing w:val="7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Manis</w:t>
      </w:r>
      <w:r>
        <w:rPr>
          <w:rFonts w:cs="Times New Roman" w:hAnsi="Times New Roman" w:eastAsia="Times New Roman" w:ascii="Times New Roman"/>
          <w:spacing w:val="8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spacing w:val="26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Indonesia.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ind w:left="3129" w:right="2718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email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29"/>
          <w:w w:val="100"/>
          <w:sz w:val="16"/>
          <w:szCs w:val="16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13"/>
            <w:sz w:val="16"/>
            <w:szCs w:val="16"/>
          </w:rPr>
          <w:t>mahdhivan@sci.unand.ac.id</w:t>
        </w:r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ind w:left="2627" w:right="2213"/>
      </w:pP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Diterima</w:t>
      </w:r>
      <w:r>
        <w:rPr>
          <w:rFonts w:cs="Times New Roman" w:hAnsi="Times New Roman" w:eastAsia="Times New Roman" w:ascii="Times New Roman"/>
          <w:spacing w:val="11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.....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</w:t>
      </w:r>
      <w:r>
        <w:rPr>
          <w:rFonts w:cs="Times New Roman" w:hAnsi="Times New Roman" w:eastAsia="Times New Roman" w:ascii="Times New Roman"/>
          <w:spacing w:val="2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Direvisi</w:t>
      </w:r>
      <w:r>
        <w:rPr>
          <w:rFonts w:cs="Times New Roman" w:hAnsi="Times New Roman" w:eastAsia="Times New Roman" w:ascii="Times New Roman"/>
          <w:spacing w:val="13"/>
          <w:w w:val="1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.....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</w:t>
      </w:r>
      <w:r>
        <w:rPr>
          <w:rFonts w:cs="Times New Roman" w:hAnsi="Times New Roman" w:eastAsia="Times New Roman" w:ascii="Times New Roman"/>
          <w:spacing w:val="2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Dipubli</w:t>
      </w:r>
      <w:r>
        <w:rPr>
          <w:rFonts w:cs="Times New Roman" w:hAnsi="Times New Roman" w:eastAsia="Times New Roman" w:ascii="Times New Roman"/>
          <w:spacing w:val="-10"/>
          <w:w w:val="112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asi</w:t>
      </w:r>
      <w:r>
        <w:rPr>
          <w:rFonts w:cs="Times New Roman" w:hAnsi="Times New Roman" w:eastAsia="Times New Roman" w:ascii="Times New Roman"/>
          <w:spacing w:val="-10"/>
          <w:w w:val="112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21"/>
          <w:w w:val="11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.....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both"/>
        <w:spacing w:lineRule="exact" w:line="200"/>
        <w:ind w:left="1242" w:right="797" w:firstLine="299"/>
      </w:pPr>
      <w:r>
        <w:rPr>
          <w:rFonts w:cs="Times New Roman" w:hAnsi="Times New Roman" w:eastAsia="Times New Roman" w:ascii="Times New Roman"/>
          <w:spacing w:val="0"/>
          <w:w w:val="125"/>
          <w:sz w:val="16"/>
          <w:szCs w:val="16"/>
        </w:rPr>
        <w:t>Abstrak</w:t>
      </w:r>
      <w:r>
        <w:rPr>
          <w:rFonts w:cs="Times New Roman" w:hAnsi="Times New Roman" w:eastAsia="Times New Roman" w:ascii="Times New Roman"/>
          <w:spacing w:val="0"/>
          <w:w w:val="125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25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14"/>
          <w:w w:val="12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25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25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2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2"/>
          <w:w w:val="12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0"/>
          <w:w w:val="12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8"/>
          <w:w w:val="12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adalah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6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0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meme</w:t>
      </w:r>
      <w:r>
        <w:rPr>
          <w:rFonts w:cs="Times New Roman" w:hAnsi="Times New Roman" w:eastAsia="Times New Roman" w:ascii="Times New Roman"/>
          <w:spacing w:val="-5"/>
          <w:w w:val="114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uhi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19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translasi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2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se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pa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njang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1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su</w:t>
      </w:r>
      <w:r>
        <w:rPr>
          <w:rFonts w:cs="Times New Roman" w:hAnsi="Times New Roman" w:eastAsia="Times New Roman" w:ascii="Times New Roman"/>
          <w:spacing w:val="-6"/>
          <w:w w:val="114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bu-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4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su</w:t>
      </w:r>
      <w:r>
        <w:rPr>
          <w:rFonts w:cs="Times New Roman" w:hAnsi="Times New Roman" w:eastAsia="Times New Roman" w:ascii="Times New Roman"/>
          <w:spacing w:val="-6"/>
          <w:w w:val="112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bu-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0"/>
          <w:w w:val="11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si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metri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9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rotasi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3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se</w:t>
      </w:r>
      <w:r>
        <w:rPr>
          <w:rFonts w:cs="Times New Roman" w:hAnsi="Times New Roman" w:eastAsia="Times New Roman" w:ascii="Times New Roman"/>
          <w:spacing w:val="6"/>
          <w:w w:val="113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esar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16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6"/>
          <w:szCs w:val="16"/>
        </w:rPr>
        <w:t>120</w:t>
      </w:r>
      <w:r>
        <w:rPr>
          <w:rFonts w:cs="Cambria" w:hAnsi="Cambria" w:eastAsia="Cambria" w:ascii="Cambria"/>
          <w:spacing w:val="10"/>
          <w:w w:val="76"/>
          <w:position w:val="6"/>
          <w:sz w:val="12"/>
          <w:szCs w:val="12"/>
        </w:rPr>
        <w:t>◦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Dalam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tugas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6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akhir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9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5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dibahas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9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5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bangkitan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5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sim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etri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2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si</w:t>
      </w:r>
      <w:r>
        <w:rPr>
          <w:rFonts w:cs="Times New Roman" w:hAnsi="Times New Roman" w:eastAsia="Times New Roman" w:ascii="Times New Roman"/>
          <w:spacing w:val="-5"/>
          <w:w w:val="110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ulasi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sistem</w:t>
      </w:r>
      <w:r>
        <w:rPr>
          <w:rFonts w:cs="Times New Roman" w:hAnsi="Times New Roman" w:eastAsia="Times New Roman" w:ascii="Times New Roman"/>
          <w:spacing w:val="42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dinamik</w:t>
      </w:r>
      <w:r>
        <w:rPr>
          <w:rFonts w:cs="Times New Roman" w:hAnsi="Times New Roman" w:eastAsia="Times New Roman" w:ascii="Times New Roman"/>
          <w:spacing w:val="4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dengan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mengguna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33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apli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asi</w:t>
      </w:r>
      <w:r>
        <w:rPr>
          <w:rFonts w:cs="Times New Roman" w:hAnsi="Times New Roman" w:eastAsia="Times New Roman" w:ascii="Times New Roman"/>
          <w:spacing w:val="38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MatLab.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ertama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5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dilak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terlebih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da</w:t>
      </w:r>
      <w:r>
        <w:rPr>
          <w:rFonts w:cs="Times New Roman" w:hAnsi="Times New Roman" w:eastAsia="Times New Roman" w:ascii="Times New Roman"/>
          <w:spacing w:val="-6"/>
          <w:w w:val="116"/>
          <w:position w:val="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ulu</w:t>
      </w:r>
      <w:r>
        <w:rPr>
          <w:rFonts w:cs="Times New Roman" w:hAnsi="Times New Roman" w:eastAsia="Times New Roman" w:ascii="Times New Roman"/>
          <w:spacing w:val="3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analisis</w:t>
      </w:r>
      <w:r>
        <w:rPr>
          <w:rFonts w:cs="Times New Roman" w:hAnsi="Times New Roman" w:eastAsia="Times New Roman" w:ascii="Times New Roman"/>
          <w:spacing w:val="15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terhadap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-5"/>
          <w:w w:val="116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arat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5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emilihan</w:t>
      </w:r>
      <w:r>
        <w:rPr>
          <w:rFonts w:cs="Times New Roman" w:hAnsi="Times New Roman" w:eastAsia="Times New Roman" w:ascii="Times New Roman"/>
          <w:spacing w:val="19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pada</w:t>
      </w:r>
      <w:r>
        <w:rPr>
          <w:rFonts w:cs="Times New Roman" w:hAnsi="Times New Roman" w:eastAsia="Times New Roman" w:ascii="Times New Roman"/>
          <w:spacing w:val="44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fungsi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dinamik</w:t>
      </w:r>
      <w:r>
        <w:rPr>
          <w:rFonts w:cs="Times New Roman" w:hAnsi="Times New Roman" w:eastAsia="Times New Roman" w:ascii="Times New Roman"/>
          <w:spacing w:val="36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meme</w:t>
      </w:r>
      <w:r>
        <w:rPr>
          <w:rFonts w:cs="Times New Roman" w:hAnsi="Times New Roman" w:eastAsia="Times New Roman" w:ascii="Times New Roman"/>
          <w:spacing w:val="-4"/>
          <w:w w:val="111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uhi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sifat-sifat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pada</w:t>
      </w:r>
      <w:r>
        <w:rPr>
          <w:rFonts w:cs="Times New Roman" w:hAnsi="Times New Roman" w:eastAsia="Times New Roman" w:ascii="Times New Roman"/>
          <w:spacing w:val="1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13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3.</w:t>
      </w:r>
      <w:r>
        <w:rPr>
          <w:rFonts w:cs="Times New Roman" w:hAnsi="Times New Roman" w:eastAsia="Times New Roman" w:ascii="Times New Roman"/>
          <w:spacing w:val="3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Selanjut</w:t>
      </w:r>
      <w:r>
        <w:rPr>
          <w:rFonts w:cs="Times New Roman" w:hAnsi="Times New Roman" w:eastAsia="Times New Roman" w:ascii="Times New Roman"/>
          <w:spacing w:val="-5"/>
          <w:w w:val="115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5"/>
          <w:w w:val="115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9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da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3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proses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6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6"/>
          <w:w w:val="116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bangkitan</w:t>
      </w:r>
      <w:r>
        <w:rPr>
          <w:rFonts w:cs="Times New Roman" w:hAnsi="Times New Roman" w:eastAsia="Times New Roman" w:ascii="Times New Roman"/>
          <w:spacing w:val="-5"/>
          <w:w w:val="116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5"/>
          <w:w w:val="116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pada</w:t>
      </w:r>
      <w:r>
        <w:rPr>
          <w:rFonts w:cs="Times New Roman" w:hAnsi="Times New Roman" w:eastAsia="Times New Roman" w:ascii="Times New Roman"/>
          <w:spacing w:val="1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Mat-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Lab,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setiap</w:t>
      </w:r>
      <w:r>
        <w:rPr>
          <w:rFonts w:cs="Times New Roman" w:hAnsi="Times New Roman" w:eastAsia="Times New Roman" w:ascii="Times New Roman"/>
          <w:spacing w:val="13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titik</w:t>
      </w:r>
      <w:r>
        <w:rPr>
          <w:rFonts w:cs="Times New Roman" w:hAnsi="Times New Roman" w:eastAsia="Times New Roman" w:ascii="Times New Roman"/>
          <w:spacing w:val="3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pada</w:t>
      </w:r>
      <w:r>
        <w:rPr>
          <w:rFonts w:cs="Times New Roman" w:hAnsi="Times New Roman" w:eastAsia="Times New Roman" w:ascii="Times New Roman"/>
          <w:spacing w:val="2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bidang</w:t>
      </w:r>
      <w:r>
        <w:rPr>
          <w:rFonts w:cs="Times New Roman" w:hAnsi="Times New Roman" w:eastAsia="Times New Roman" w:ascii="Times New Roman"/>
          <w:spacing w:val="4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dijadi</w:t>
      </w:r>
      <w:r>
        <w:rPr>
          <w:rFonts w:cs="Times New Roman" w:hAnsi="Times New Roman" w:eastAsia="Times New Roman" w:ascii="Times New Roman"/>
          <w:spacing w:val="-11"/>
          <w:w w:val="117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7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sebagai</w:t>
      </w:r>
      <w:r>
        <w:rPr>
          <w:rFonts w:cs="Times New Roman" w:hAnsi="Times New Roman" w:eastAsia="Times New Roman" w:ascii="Times New Roman"/>
          <w:spacing w:val="-7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titik</w:t>
      </w:r>
      <w:r>
        <w:rPr>
          <w:rFonts w:cs="Times New Roman" w:hAnsi="Times New Roman" w:eastAsia="Times New Roman" w:ascii="Times New Roman"/>
          <w:spacing w:val="3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pada</w:t>
      </w:r>
      <w:r>
        <w:rPr>
          <w:rFonts w:cs="Times New Roman" w:hAnsi="Times New Roman" w:eastAsia="Times New Roman" w:ascii="Times New Roman"/>
          <w:spacing w:val="27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iterasi</w:t>
      </w:r>
      <w:r>
        <w:rPr>
          <w:rFonts w:cs="Times New Roman" w:hAnsi="Times New Roman" w:eastAsia="Times New Roman" w:ascii="Times New Roman"/>
          <w:spacing w:val="18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sistem</w:t>
      </w:r>
      <w:r>
        <w:rPr>
          <w:rFonts w:cs="Times New Roman" w:hAnsi="Times New Roman" w:eastAsia="Times New Roman" w:ascii="Times New Roman"/>
          <w:spacing w:val="1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dinamik,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14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6"/>
          <w:w w:val="114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udian</w:t>
      </w:r>
      <w:r>
        <w:rPr>
          <w:rFonts w:cs="Times New Roman" w:hAnsi="Times New Roman" w:eastAsia="Times New Roman" w:ascii="Times New Roman"/>
          <w:spacing w:val="16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14"/>
          <w:position w:val="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arna</w:t>
      </w:r>
      <w:r>
        <w:rPr>
          <w:rFonts w:cs="Times New Roman" w:hAnsi="Times New Roman" w:eastAsia="Times New Roman" w:ascii="Times New Roman"/>
          <w:spacing w:val="21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di</w:t>
      </w:r>
      <w:r>
        <w:rPr>
          <w:rFonts w:cs="Times New Roman" w:hAnsi="Times New Roman" w:eastAsia="Times New Roman" w:ascii="Times New Roman"/>
          <w:spacing w:val="6"/>
          <w:w w:val="118"/>
          <w:position w:val="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eri</w:t>
      </w:r>
      <w:r>
        <w:rPr>
          <w:rFonts w:cs="Times New Roman" w:hAnsi="Times New Roman" w:eastAsia="Times New Roman" w:ascii="Times New Roman"/>
          <w:spacing w:val="-11"/>
          <w:w w:val="118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8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pada</w:t>
      </w:r>
      <w:r>
        <w:rPr>
          <w:rFonts w:cs="Times New Roman" w:hAnsi="Times New Roman" w:eastAsia="Times New Roman" w:ascii="Times New Roman"/>
          <w:spacing w:val="16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titik</w:t>
      </w:r>
      <w:r>
        <w:rPr>
          <w:rFonts w:cs="Times New Roman" w:hAnsi="Times New Roman" w:eastAsia="Times New Roman" w:ascii="Times New Roman"/>
          <w:spacing w:val="26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tersebut</w:t>
      </w:r>
      <w:r>
        <w:rPr>
          <w:rFonts w:cs="Times New Roman" w:hAnsi="Times New Roman" w:eastAsia="Times New Roman" w:ascii="Times New Roman"/>
          <w:spacing w:val="21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dite</w:t>
      </w:r>
      <w:r>
        <w:rPr>
          <w:rFonts w:cs="Times New Roman" w:hAnsi="Times New Roman" w:eastAsia="Times New Roman" w:ascii="Times New Roman"/>
          <w:spacing w:val="-6"/>
          <w:w w:val="118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tu</w:t>
      </w:r>
      <w:r>
        <w:rPr>
          <w:rFonts w:cs="Times New Roman" w:hAnsi="Times New Roman" w:eastAsia="Times New Roman" w:ascii="Times New Roman"/>
          <w:spacing w:val="-11"/>
          <w:w w:val="118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21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jumlah</w:t>
      </w:r>
      <w:r>
        <w:rPr>
          <w:rFonts w:cs="Times New Roman" w:hAnsi="Times New Roman" w:eastAsia="Times New Roman" w:ascii="Times New Roman"/>
          <w:spacing w:val="17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iterasi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dihasil</w:t>
      </w:r>
      <w:r>
        <w:rPr>
          <w:rFonts w:cs="Times New Roman" w:hAnsi="Times New Roman" w:eastAsia="Times New Roman" w:ascii="Times New Roman"/>
          <w:spacing w:val="-10"/>
          <w:w w:val="112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26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melalui</w:t>
      </w:r>
      <w:r>
        <w:rPr>
          <w:rFonts w:cs="Times New Roman" w:hAnsi="Times New Roman" w:eastAsia="Times New Roman" w:ascii="Times New Roman"/>
          <w:spacing w:val="11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tiga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kriteria</w:t>
      </w:r>
      <w:r>
        <w:rPr>
          <w:rFonts w:cs="Times New Roman" w:hAnsi="Times New Roman" w:eastAsia="Times New Roman" w:ascii="Times New Roman"/>
          <w:spacing w:val="25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5"/>
          <w:w w:val="115"/>
          <w:position w:val="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ergensi,</w:t>
      </w:r>
      <w:r>
        <w:rPr>
          <w:rFonts w:cs="Times New Roman" w:hAnsi="Times New Roman" w:eastAsia="Times New Roman" w:ascii="Times New Roman"/>
          <w:spacing w:val="-21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aitu</w:t>
      </w:r>
      <w:r>
        <w:rPr>
          <w:rFonts w:cs="Times New Roman" w:hAnsi="Times New Roman" w:eastAsia="Times New Roman" w:ascii="Times New Roman"/>
          <w:spacing w:val="27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Euclidean,</w:t>
      </w:r>
      <w:r>
        <w:rPr>
          <w:rFonts w:cs="Times New Roman" w:hAnsi="Times New Roman" w:eastAsia="Times New Roman" w:ascii="Times New Roman"/>
          <w:spacing w:val="17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position w:val="0"/>
          <w:sz w:val="16"/>
          <w:szCs w:val="16"/>
        </w:rPr>
        <w:t>Jar</w:t>
      </w:r>
      <w:r>
        <w:rPr>
          <w:rFonts w:cs="Times New Roman" w:hAnsi="Times New Roman" w:eastAsia="Times New Roman" w:ascii="Times New Roman"/>
          <w:spacing w:val="0"/>
          <w:w w:val="121"/>
          <w:position w:val="0"/>
          <w:sz w:val="16"/>
          <w:szCs w:val="16"/>
        </w:rPr>
        <w:t>ak</w:t>
      </w:r>
      <w:r>
        <w:rPr>
          <w:rFonts w:cs="Times New Roman" w:hAnsi="Times New Roman" w:eastAsia="Times New Roman" w:ascii="Times New Roman"/>
          <w:spacing w:val="15"/>
          <w:w w:val="121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24"/>
          <w:position w:val="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rak-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sional,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Jara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Mak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si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um.</w:t>
      </w:r>
      <w:r>
        <w:rPr>
          <w:rFonts w:cs="Times New Roman" w:hAnsi="Times New Roman" w:eastAsia="Times New Roman" w:ascii="Times New Roman"/>
          <w:spacing w:val="4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Berdasar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3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si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ulasi</w:t>
      </w:r>
      <w:r>
        <w:rPr>
          <w:rFonts w:cs="Times New Roman" w:hAnsi="Times New Roman" w:eastAsia="Times New Roman" w:ascii="Times New Roman"/>
          <w:spacing w:val="4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terhadap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5"/>
          <w:position w:val="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6"/>
          <w:w w:val="115"/>
          <w:position w:val="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erapa</w:t>
      </w:r>
      <w:r>
        <w:rPr>
          <w:rFonts w:cs="Times New Roman" w:hAnsi="Times New Roman" w:eastAsia="Times New Roman" w:ascii="Times New Roman"/>
          <w:spacing w:val="23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11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5"/>
          <w:w w:val="110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binasi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nilai-nilai</w:t>
      </w:r>
      <w:r>
        <w:rPr>
          <w:rFonts w:cs="Times New Roman" w:hAnsi="Times New Roman" w:eastAsia="Times New Roman" w:ascii="Times New Roman"/>
          <w:spacing w:val="9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parameter</w:t>
      </w:r>
      <w:r>
        <w:rPr>
          <w:rFonts w:cs="Times New Roman" w:hAnsi="Times New Roman" w:eastAsia="Times New Roman" w:ascii="Times New Roman"/>
          <w:spacing w:val="41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pada</w:t>
      </w:r>
      <w:r>
        <w:rPr>
          <w:rFonts w:cs="Times New Roman" w:hAnsi="Times New Roman" w:eastAsia="Times New Roman" w:ascii="Times New Roman"/>
          <w:spacing w:val="27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fungsi-fungsi</w:t>
      </w:r>
      <w:r>
        <w:rPr>
          <w:rFonts w:cs="Times New Roman" w:hAnsi="Times New Roman" w:eastAsia="Times New Roman" w:ascii="Times New Roman"/>
          <w:spacing w:val="-16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dinamik</w:t>
      </w:r>
      <w:r>
        <w:rPr>
          <w:rFonts w:cs="Times New Roman" w:hAnsi="Times New Roman" w:eastAsia="Times New Roman" w:ascii="Times New Roman"/>
          <w:spacing w:val="14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dengan</w:t>
      </w:r>
      <w:r>
        <w:rPr>
          <w:rFonts w:cs="Times New Roman" w:hAnsi="Times New Roman" w:eastAsia="Times New Roman" w:ascii="Times New Roman"/>
          <w:spacing w:val="3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mengguna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9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etiga</w:t>
      </w:r>
      <w:r>
        <w:rPr>
          <w:rFonts w:cs="Times New Roman" w:hAnsi="Times New Roman" w:eastAsia="Times New Roman" w:ascii="Times New Roman"/>
          <w:spacing w:val="6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krite-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ria</w:t>
      </w:r>
      <w:r>
        <w:rPr>
          <w:rFonts w:cs="Times New Roman" w:hAnsi="Times New Roman" w:eastAsia="Times New Roman" w:ascii="Times New Roman"/>
          <w:spacing w:val="3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4"/>
          <w:w w:val="112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6"/>
          <w:w w:val="112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4"/>
          <w:w w:val="112"/>
          <w:position w:val="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ergensi</w:t>
      </w:r>
      <w:r>
        <w:rPr>
          <w:rFonts w:cs="Times New Roman" w:hAnsi="Times New Roman" w:eastAsia="Times New Roman" w:ascii="Times New Roman"/>
          <w:spacing w:val="-6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dihasil</w:t>
      </w:r>
      <w:r>
        <w:rPr>
          <w:rFonts w:cs="Times New Roman" w:hAnsi="Times New Roman" w:eastAsia="Times New Roman" w:ascii="Times New Roman"/>
          <w:spacing w:val="-10"/>
          <w:w w:val="112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15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2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ola-</w:t>
      </w:r>
      <w:r>
        <w:rPr>
          <w:rFonts w:cs="Times New Roman" w:hAnsi="Times New Roman" w:eastAsia="Times New Roman" w:ascii="Times New Roman"/>
          <w:spacing w:val="6"/>
          <w:w w:val="112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1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14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lebih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ariatif.</w:t>
      </w:r>
      <w:r>
        <w:rPr>
          <w:rFonts w:cs="Times New Roman" w:hAnsi="Times New Roman" w:eastAsia="Times New Roman" w:ascii="Times New Roman"/>
          <w:spacing w:val="5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lain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itu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3"/>
          <w:position w:val="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ariasi</w:t>
      </w:r>
      <w:r>
        <w:rPr>
          <w:rFonts w:cs="Times New Roman" w:hAnsi="Times New Roman" w:eastAsia="Times New Roman" w:ascii="Times New Roman"/>
          <w:spacing w:val="8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17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juga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dapat</w:t>
      </w:r>
      <w:r>
        <w:rPr>
          <w:rFonts w:cs="Times New Roman" w:hAnsi="Times New Roman" w:eastAsia="Times New Roman" w:ascii="Times New Roman"/>
          <w:spacing w:val="31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dihasil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2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dengan</w:t>
      </w:r>
      <w:r>
        <w:rPr>
          <w:rFonts w:cs="Times New Roman" w:hAnsi="Times New Roman" w:eastAsia="Times New Roman" w:ascii="Times New Roman"/>
          <w:spacing w:val="2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mengguna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nilai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galat</w:t>
      </w:r>
      <w:r>
        <w:rPr>
          <w:rFonts w:cs="Times New Roman" w:hAnsi="Times New Roman" w:eastAsia="Times New Roman" w:ascii="Times New Roman"/>
          <w:spacing w:val="6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nilai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maksi</w:t>
      </w:r>
      <w:r>
        <w:rPr>
          <w:rFonts w:cs="Times New Roman" w:hAnsi="Times New Roman" w:eastAsia="Times New Roman" w:ascii="Times New Roman"/>
          <w:spacing w:val="-4"/>
          <w:w w:val="113"/>
          <w:position w:val="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um</w:t>
      </w:r>
      <w:r>
        <w:rPr>
          <w:rFonts w:cs="Times New Roman" w:hAnsi="Times New Roman" w:eastAsia="Times New Roman" w:ascii="Times New Roman"/>
          <w:spacing w:val="7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iterasi</w:t>
      </w:r>
      <w:r>
        <w:rPr>
          <w:rFonts w:cs="Times New Roman" w:hAnsi="Times New Roman" w:eastAsia="Times New Roman" w:ascii="Times New Roman"/>
          <w:spacing w:val="16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11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ang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17"/>
          <w:position w:val="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5"/>
          <w:w w:val="115"/>
          <w:position w:val="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eda.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both"/>
        <w:spacing w:lineRule="exact" w:line="200"/>
        <w:ind w:left="1242" w:right="797" w:firstLine="299"/>
      </w:pPr>
      <w:r>
        <w:rPr>
          <w:rFonts w:cs="Times New Roman" w:hAnsi="Times New Roman" w:eastAsia="Times New Roman" w:ascii="Times New Roman"/>
          <w:spacing w:val="0"/>
          <w:w w:val="135"/>
          <w:sz w:val="16"/>
          <w:szCs w:val="16"/>
        </w:rPr>
        <w:t>Abstract</w:t>
      </w:r>
      <w:r>
        <w:rPr>
          <w:rFonts w:cs="Times New Roman" w:hAnsi="Times New Roman" w:eastAsia="Times New Roman" w:ascii="Times New Roman"/>
          <w:spacing w:val="0"/>
          <w:w w:val="135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12"/>
          <w:w w:val="13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3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symetri</w:t>
      </w:r>
      <w:r>
        <w:rPr>
          <w:rFonts w:cs="Times New Roman" w:hAnsi="Times New Roman" w:eastAsia="Times New Roman" w:ascii="Times New Roman"/>
          <w:spacing w:val="-9"/>
          <w:w w:val="117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1"/>
          <w:w w:val="117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attern</w:t>
      </w:r>
      <w:r>
        <w:rPr>
          <w:rFonts w:cs="Times New Roman" w:hAnsi="Times New Roman" w:eastAsia="Times New Roman" w:ascii="Times New Roman"/>
          <w:spacing w:val="37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symmetri</w:t>
      </w:r>
      <w:r>
        <w:rPr>
          <w:rFonts w:cs="Times New Roman" w:hAnsi="Times New Roman" w:eastAsia="Times New Roman" w:ascii="Times New Roman"/>
          <w:spacing w:val="-9"/>
          <w:w w:val="117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-3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1"/>
          <w:w w:val="117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attern</w:t>
      </w:r>
      <w:r>
        <w:rPr>
          <w:rFonts w:cs="Times New Roman" w:hAnsi="Times New Roman" w:eastAsia="Times New Roman" w:ascii="Times New Roman"/>
          <w:spacing w:val="37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-9"/>
          <w:w w:val="131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anslational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symmetry</w:t>
      </w:r>
      <w:r>
        <w:rPr>
          <w:rFonts w:cs="Times New Roman" w:hAnsi="Times New Roman" w:eastAsia="Times New Roman" w:ascii="Times New Roman"/>
          <w:spacing w:val="26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along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-axis</w:t>
      </w:r>
      <w:r>
        <w:rPr>
          <w:rFonts w:cs="Times New Roman" w:hAnsi="Times New Roman" w:eastAsia="Times New Roman" w:ascii="Times New Roman"/>
          <w:spacing w:val="26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-axis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5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otational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symmetry</w:t>
      </w:r>
      <w:r>
        <w:rPr>
          <w:rFonts w:cs="Times New Roman" w:hAnsi="Times New Roman" w:eastAsia="Times New Roman" w:ascii="Times New Roman"/>
          <w:spacing w:val="12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3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6"/>
          <w:szCs w:val="16"/>
        </w:rPr>
        <w:t>120</w:t>
      </w:r>
      <w:r>
        <w:rPr>
          <w:rFonts w:cs="Cambria" w:hAnsi="Cambria" w:eastAsia="Cambria" w:ascii="Cambria"/>
          <w:spacing w:val="10"/>
          <w:w w:val="76"/>
          <w:position w:val="6"/>
          <w:sz w:val="12"/>
          <w:szCs w:val="12"/>
        </w:rPr>
        <w:t>◦</w:t>
      </w:r>
      <w:r>
        <w:rPr>
          <w:rFonts w:cs="Times New Roman" w:hAnsi="Times New Roman" w:eastAsia="Times New Roman" w:ascii="Times New Roman"/>
          <w:spacing w:val="0"/>
          <w:w w:val="131"/>
          <w:position w:val="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9"/>
          <w:w w:val="109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9"/>
          <w:w w:val="115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21"/>
          <w:position w:val="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0"/>
          <w:w w:val="121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we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discuss</w:t>
      </w:r>
      <w:r>
        <w:rPr>
          <w:rFonts w:cs="Times New Roman" w:hAnsi="Times New Roman" w:eastAsia="Times New Roman" w:ascii="Times New Roman"/>
          <w:spacing w:val="10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gene</w:t>
      </w:r>
      <w:r>
        <w:rPr>
          <w:rFonts w:cs="Times New Roman" w:hAnsi="Times New Roman" w:eastAsia="Times New Roman" w:ascii="Times New Roman"/>
          <w:spacing w:val="-9"/>
          <w:w w:val="115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ation</w:t>
      </w:r>
      <w:r>
        <w:rPr>
          <w:rFonts w:cs="Times New Roman" w:hAnsi="Times New Roman" w:eastAsia="Times New Roman" w:ascii="Times New Roman"/>
          <w:spacing w:val="13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symmetri</w:t>
      </w:r>
      <w:r>
        <w:rPr>
          <w:rFonts w:cs="Times New Roman" w:hAnsi="Times New Roman" w:eastAsia="Times New Roman" w:ascii="Times New Roman"/>
          <w:spacing w:val="-9"/>
          <w:w w:val="117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-16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1"/>
          <w:w w:val="117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attern</w:t>
      </w:r>
      <w:r>
        <w:rPr>
          <w:rFonts w:cs="Times New Roman" w:hAnsi="Times New Roman" w:eastAsia="Times New Roman" w:ascii="Times New Roman"/>
          <w:spacing w:val="25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dynami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3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system</w:t>
      </w:r>
      <w:r>
        <w:rPr>
          <w:rFonts w:cs="Times New Roman" w:hAnsi="Times New Roman" w:eastAsia="Times New Roman" w:ascii="Times New Roman"/>
          <w:spacing w:val="1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simulations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Mat</w:t>
      </w:r>
      <w:r>
        <w:rPr>
          <w:rFonts w:cs="Times New Roman" w:hAnsi="Times New Roman" w:eastAsia="Times New Roman" w:ascii="Times New Roman"/>
          <w:spacing w:val="-9"/>
          <w:w w:val="117"/>
          <w:position w:val="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ab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appli</w:t>
      </w:r>
      <w:r>
        <w:rPr>
          <w:rFonts w:cs="Times New Roman" w:hAnsi="Times New Roman" w:eastAsia="Times New Roman" w:ascii="Times New Roman"/>
          <w:spacing w:val="-9"/>
          <w:w w:val="117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ation.</w:t>
      </w:r>
      <w:r>
        <w:rPr>
          <w:rFonts w:cs="Times New Roman" w:hAnsi="Times New Roman" w:eastAsia="Times New Roman" w:ascii="Times New Roman"/>
          <w:spacing w:val="14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First,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analysis</w:t>
      </w:r>
      <w:r>
        <w:rPr>
          <w:rFonts w:cs="Times New Roman" w:hAnsi="Times New Roman" w:eastAsia="Times New Roman" w:ascii="Times New Roman"/>
          <w:spacing w:val="26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4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onditions</w:t>
      </w:r>
      <w:r>
        <w:rPr>
          <w:rFonts w:cs="Times New Roman" w:hAnsi="Times New Roman" w:eastAsia="Times New Roman" w:ascii="Times New Roman"/>
          <w:spacing w:val="31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choi</w:t>
      </w:r>
      <w:r>
        <w:rPr>
          <w:rFonts w:cs="Times New Roman" w:hAnsi="Times New Roman" w:eastAsia="Times New Roman" w:ascii="Times New Roman"/>
          <w:spacing w:val="-8"/>
          <w:w w:val="100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dynami</w:t>
      </w:r>
      <w:r>
        <w:rPr>
          <w:rFonts w:cs="Times New Roman" w:hAnsi="Times New Roman" w:eastAsia="Times New Roman" w:ascii="Times New Roman"/>
          <w:spacing w:val="-9"/>
          <w:w w:val="113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2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functions</w:t>
      </w:r>
      <w:r>
        <w:rPr>
          <w:rFonts w:cs="Times New Roman" w:hAnsi="Times New Roman" w:eastAsia="Times New Roman" w:ascii="Times New Roman"/>
          <w:spacing w:val="7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which</w:t>
      </w:r>
      <w:r>
        <w:rPr>
          <w:rFonts w:cs="Times New Roman" w:hAnsi="Times New Roman" w:eastAsia="Times New Roman" w:ascii="Times New Roman"/>
          <w:spacing w:val="3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has</w:t>
      </w:r>
      <w:r>
        <w:rPr>
          <w:rFonts w:cs="Times New Roman" w:hAnsi="Times New Roman" w:eastAsia="Times New Roman" w:ascii="Times New Roman"/>
          <w:spacing w:val="3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erties</w:t>
      </w:r>
      <w:r>
        <w:rPr>
          <w:rFonts w:cs="Times New Roman" w:hAnsi="Times New Roman" w:eastAsia="Times New Roman" w:ascii="Times New Roman"/>
          <w:spacing w:val="2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3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p3m1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symmetri</w:t>
      </w:r>
      <w:r>
        <w:rPr>
          <w:rFonts w:cs="Times New Roman" w:hAnsi="Times New Roman" w:eastAsia="Times New Roman" w:ascii="Times New Roman"/>
          <w:spacing w:val="-9"/>
          <w:w w:val="116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-16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attern</w:t>
      </w:r>
      <w:r>
        <w:rPr>
          <w:rFonts w:cs="Times New Roman" w:hAnsi="Times New Roman" w:eastAsia="Times New Roman" w:ascii="Times New Roman"/>
          <w:spacing w:val="21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is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1"/>
          <w:w w:val="118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arri</w:t>
      </w:r>
      <w:r>
        <w:rPr>
          <w:rFonts w:cs="Times New Roman" w:hAnsi="Times New Roman" w:eastAsia="Times New Roman" w:ascii="Times New Roman"/>
          <w:spacing w:val="-9"/>
          <w:w w:val="118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4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out.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5"/>
          <w:w w:val="119"/>
          <w:position w:val="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urthermo</w:t>
      </w:r>
      <w:r>
        <w:rPr>
          <w:rFonts w:cs="Times New Roman" w:hAnsi="Times New Roman" w:eastAsia="Times New Roman" w:ascii="Times New Roman"/>
          <w:spacing w:val="-9"/>
          <w:w w:val="119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e,</w:t>
      </w:r>
      <w:r>
        <w:rPr>
          <w:rFonts w:cs="Times New Roman" w:hAnsi="Times New Roman" w:eastAsia="Times New Roman" w:ascii="Times New Roman"/>
          <w:spacing w:val="8"/>
          <w:w w:val="119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-10"/>
          <w:w w:val="113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10"/>
          <w:w w:val="113"/>
          <w:position w:val="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10"/>
          <w:w w:val="113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ess</w:t>
      </w:r>
      <w:r>
        <w:rPr>
          <w:rFonts w:cs="Times New Roman" w:hAnsi="Times New Roman" w:eastAsia="Times New Roman" w:ascii="Times New Roman"/>
          <w:spacing w:val="12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gene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ating</w:t>
      </w:r>
      <w:r>
        <w:rPr>
          <w:rFonts w:cs="Times New Roman" w:hAnsi="Times New Roman" w:eastAsia="Times New Roman" w:ascii="Times New Roman"/>
          <w:spacing w:val="13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it</w:t>
      </w:r>
      <w:r>
        <w:rPr>
          <w:rFonts w:cs="Times New Roman" w:hAnsi="Times New Roman" w:eastAsia="Times New Roman" w:ascii="Times New Roman"/>
          <w:spacing w:val="3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Mat</w:t>
      </w:r>
      <w:r>
        <w:rPr>
          <w:rFonts w:cs="Times New Roman" w:hAnsi="Times New Roman" w:eastAsia="Times New Roman" w:ascii="Times New Roman"/>
          <w:spacing w:val="-9"/>
          <w:w w:val="113"/>
          <w:position w:val="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ab,</w:t>
      </w:r>
      <w:r>
        <w:rPr>
          <w:rFonts w:cs="Times New Roman" w:hAnsi="Times New Roman" w:eastAsia="Times New Roman" w:ascii="Times New Roman"/>
          <w:spacing w:val="13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ach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oint</w:t>
      </w:r>
      <w:r>
        <w:rPr>
          <w:rFonts w:cs="Times New Roman" w:hAnsi="Times New Roman" w:eastAsia="Times New Roman" w:ascii="Times New Roman"/>
          <w:spacing w:val="9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3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3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plane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is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us</w:t>
      </w:r>
      <w:r>
        <w:rPr>
          <w:rFonts w:cs="Times New Roman" w:hAnsi="Times New Roman" w:eastAsia="Times New Roman" w:ascii="Times New Roman"/>
          <w:spacing w:val="-8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as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initial</w:t>
      </w:r>
      <w:r>
        <w:rPr>
          <w:rFonts w:cs="Times New Roman" w:hAnsi="Times New Roman" w:eastAsia="Times New Roman" w:ascii="Times New Roman"/>
          <w:spacing w:val="1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oint</w:t>
      </w:r>
      <w:r>
        <w:rPr>
          <w:rFonts w:cs="Times New Roman" w:hAnsi="Times New Roman" w:eastAsia="Times New Roman" w:ascii="Times New Roman"/>
          <w:spacing w:val="9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4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ite</w:t>
      </w:r>
      <w:r>
        <w:rPr>
          <w:rFonts w:cs="Times New Roman" w:hAnsi="Times New Roman" w:eastAsia="Times New Roman" w:ascii="Times New Roman"/>
          <w:spacing w:val="-9"/>
          <w:w w:val="119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ation</w:t>
      </w:r>
      <w:r>
        <w:rPr>
          <w:rFonts w:cs="Times New Roman" w:hAnsi="Times New Roman" w:eastAsia="Times New Roman" w:ascii="Times New Roman"/>
          <w:spacing w:val="14"/>
          <w:w w:val="119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dynami</w:t>
      </w:r>
      <w:r>
        <w:rPr>
          <w:rFonts w:cs="Times New Roman" w:hAnsi="Times New Roman" w:eastAsia="Times New Roman" w:ascii="Times New Roman"/>
          <w:spacing w:val="-9"/>
          <w:w w:val="113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12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system,</w:t>
      </w:r>
      <w:r>
        <w:rPr>
          <w:rFonts w:cs="Times New Roman" w:hAnsi="Times New Roman" w:eastAsia="Times New Roman" w:ascii="Times New Roman"/>
          <w:spacing w:val="12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olor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assign</w:t>
      </w:r>
      <w:r>
        <w:rPr>
          <w:rFonts w:cs="Times New Roman" w:hAnsi="Times New Roman" w:eastAsia="Times New Roman" w:ascii="Times New Roman"/>
          <w:spacing w:val="-9"/>
          <w:w w:val="115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-3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5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oint</w:t>
      </w:r>
      <w:r>
        <w:rPr>
          <w:rFonts w:cs="Times New Roman" w:hAnsi="Times New Roman" w:eastAsia="Times New Roman" w:ascii="Times New Roman"/>
          <w:spacing w:val="10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is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determin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11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ite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ation</w:t>
      </w:r>
      <w:r>
        <w:rPr>
          <w:rFonts w:cs="Times New Roman" w:hAnsi="Times New Roman" w:eastAsia="Times New Roman" w:ascii="Times New Roman"/>
          <w:spacing w:val="40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num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8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gene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at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13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ough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7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9"/>
          <w:w w:val="110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onve</w:t>
      </w:r>
      <w:r>
        <w:rPr>
          <w:rFonts w:cs="Times New Roman" w:hAnsi="Times New Roman" w:eastAsia="Times New Roman" w:ascii="Times New Roman"/>
          <w:spacing w:val="-8"/>
          <w:w w:val="113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16"/>
          <w:szCs w:val="16"/>
        </w:rPr>
        <w:t>gen</w:t>
      </w:r>
      <w:r>
        <w:rPr>
          <w:rFonts w:cs="Times New Roman" w:hAnsi="Times New Roman" w:eastAsia="Times New Roman" w:ascii="Times New Roman"/>
          <w:spacing w:val="-8"/>
          <w:w w:val="109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tests,</w:t>
      </w:r>
      <w:r>
        <w:rPr>
          <w:rFonts w:cs="Times New Roman" w:hAnsi="Times New Roman" w:eastAsia="Times New Roman" w:ascii="Times New Roman"/>
          <w:spacing w:val="3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namely</w:t>
      </w:r>
      <w:r>
        <w:rPr>
          <w:rFonts w:cs="Times New Roman" w:hAnsi="Times New Roman" w:eastAsia="Times New Roman" w:ascii="Times New Roman"/>
          <w:spacing w:val="12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Euclid</w:t>
      </w:r>
      <w:r>
        <w:rPr>
          <w:rFonts w:cs="Times New Roman" w:hAnsi="Times New Roman" w:eastAsia="Times New Roman" w:ascii="Times New Roman"/>
          <w:spacing w:val="-9"/>
          <w:w w:val="116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2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5"/>
          <w:w w:val="116"/>
          <w:position w:val="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est,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5"/>
          <w:w w:val="116"/>
          <w:position w:val="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actional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Distan</w:t>
      </w:r>
      <w:r>
        <w:rPr>
          <w:rFonts w:cs="Times New Roman" w:hAnsi="Times New Roman" w:eastAsia="Times New Roman" w:ascii="Times New Roman"/>
          <w:spacing w:val="-9"/>
          <w:w w:val="116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2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5"/>
          <w:w w:val="116"/>
          <w:position w:val="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est</w:t>
      </w:r>
      <w:r>
        <w:rPr>
          <w:rFonts w:cs="Times New Roman" w:hAnsi="Times New Roman" w:eastAsia="Times New Roman" w:ascii="Times New Roman"/>
          <w:spacing w:val="4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Maximum</w:t>
      </w:r>
      <w:r>
        <w:rPr>
          <w:rFonts w:cs="Times New Roman" w:hAnsi="Times New Roman" w:eastAsia="Times New Roman" w:ascii="Times New Roman"/>
          <w:spacing w:val="33"/>
          <w:w w:val="111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Distan</w:t>
      </w:r>
      <w:r>
        <w:rPr>
          <w:rFonts w:cs="Times New Roman" w:hAnsi="Times New Roman" w:eastAsia="Times New Roman" w:ascii="Times New Roman"/>
          <w:spacing w:val="-9"/>
          <w:w w:val="111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3"/>
          <w:w w:val="111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with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Weight</w:t>
      </w:r>
      <w:r>
        <w:rPr>
          <w:rFonts w:cs="Times New Roman" w:hAnsi="Times New Roman" w:eastAsia="Times New Roman" w:ascii="Times New Roman"/>
          <w:spacing w:val="8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5"/>
          <w:w w:val="115"/>
          <w:position w:val="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est.</w:t>
      </w:r>
      <w:r>
        <w:rPr>
          <w:rFonts w:cs="Times New Roman" w:hAnsi="Times New Roman" w:eastAsia="Times New Roman" w:ascii="Times New Roman"/>
          <w:spacing w:val="44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Bas</w:t>
      </w:r>
      <w:r>
        <w:rPr>
          <w:rFonts w:cs="Times New Roman" w:hAnsi="Times New Roman" w:eastAsia="Times New Roman" w:ascii="Times New Roman"/>
          <w:spacing w:val="-9"/>
          <w:w w:val="115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19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16"/>
          <w:szCs w:val="16"/>
        </w:rPr>
        <w:t>simulation</w:t>
      </w:r>
      <w:r>
        <w:rPr>
          <w:rFonts w:cs="Times New Roman" w:hAnsi="Times New Roman" w:eastAsia="Times New Roman" w:ascii="Times New Roman"/>
          <w:spacing w:val="27"/>
          <w:w w:val="115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seve</w:t>
      </w:r>
      <w:r>
        <w:rPr>
          <w:rFonts w:cs="Times New Roman" w:hAnsi="Times New Roman" w:eastAsia="Times New Roman" w:ascii="Times New Roman"/>
          <w:spacing w:val="-9"/>
          <w:w w:val="112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26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2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ombinations</w:t>
      </w:r>
      <w:r>
        <w:rPr>
          <w:rFonts w:cs="Times New Roman" w:hAnsi="Times New Roman" w:eastAsia="Times New Roman" w:ascii="Times New Roman"/>
          <w:spacing w:val="44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1"/>
          <w:w w:val="118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9"/>
          <w:w w:val="118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amete</w:t>
      </w:r>
      <w:r>
        <w:rPr>
          <w:rFonts w:cs="Times New Roman" w:hAnsi="Times New Roman" w:eastAsia="Times New Roman" w:ascii="Times New Roman"/>
          <w:spacing w:val="0"/>
          <w:w w:val="118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31"/>
          <w:w w:val="118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dynami</w:t>
      </w:r>
      <w:r>
        <w:rPr>
          <w:rFonts w:cs="Times New Roman" w:hAnsi="Times New Roman" w:eastAsia="Times New Roman" w:ascii="Times New Roman"/>
          <w:spacing w:val="-9"/>
          <w:w w:val="113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36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ctions</w:t>
      </w:r>
      <w:r>
        <w:rPr>
          <w:rFonts w:cs="Times New Roman" w:hAnsi="Times New Roman" w:eastAsia="Times New Roman" w:ascii="Times New Roman"/>
          <w:spacing w:val="42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-9"/>
          <w:w w:val="116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37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0"/>
          <w:w w:val="116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onve</w:t>
      </w:r>
      <w:r>
        <w:rPr>
          <w:rFonts w:cs="Times New Roman" w:hAnsi="Times New Roman" w:eastAsia="Times New Roman" w:ascii="Times New Roman"/>
          <w:spacing w:val="-9"/>
          <w:w w:val="116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gen</w:t>
      </w:r>
      <w:r>
        <w:rPr>
          <w:rFonts w:cs="Times New Roman" w:hAnsi="Times New Roman" w:eastAsia="Times New Roman" w:ascii="Times New Roman"/>
          <w:spacing w:val="-9"/>
          <w:w w:val="116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3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criteria,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8"/>
          <w:w w:val="11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we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obtain</w:t>
      </w:r>
      <w:r>
        <w:rPr>
          <w:rFonts w:cs="Times New Roman" w:hAnsi="Times New Roman" w:eastAsia="Times New Roman" w:ascii="Times New Roman"/>
          <w:spacing w:val="35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16"/>
          <w:szCs w:val="16"/>
        </w:rPr>
        <w:t>mo</w:t>
      </w:r>
      <w:r>
        <w:rPr>
          <w:rFonts w:cs="Times New Roman" w:hAnsi="Times New Roman" w:eastAsia="Times New Roman" w:ascii="Times New Roman"/>
          <w:spacing w:val="-8"/>
          <w:w w:val="116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vari</w:t>
      </w:r>
      <w:r>
        <w:rPr>
          <w:rFonts w:cs="Times New Roman" w:hAnsi="Times New Roman" w:eastAsia="Times New Roman" w:ascii="Times New Roman"/>
          <w:spacing w:val="-9"/>
          <w:w w:val="114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30"/>
          <w:w w:val="114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symmetri</w:t>
      </w:r>
      <w:r>
        <w:rPr>
          <w:rFonts w:cs="Times New Roman" w:hAnsi="Times New Roman" w:eastAsia="Times New Roman" w:ascii="Times New Roman"/>
          <w:spacing w:val="-9"/>
          <w:w w:val="117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5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1"/>
          <w:w w:val="117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atterns.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addition,</w:t>
      </w:r>
      <w:r>
        <w:rPr>
          <w:rFonts w:cs="Times New Roman" w:hAnsi="Times New Roman" w:eastAsia="Times New Roman" w:ascii="Times New Roman"/>
          <w:spacing w:val="24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1"/>
          <w:w w:val="117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attern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16"/>
          <w:szCs w:val="16"/>
        </w:rPr>
        <w:t>variations</w:t>
      </w:r>
      <w:r>
        <w:rPr>
          <w:rFonts w:cs="Times New Roman" w:hAnsi="Times New Roman" w:eastAsia="Times New Roman" w:ascii="Times New Roman"/>
          <w:spacing w:val="30"/>
          <w:w w:val="117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gene</w:t>
      </w:r>
      <w:r>
        <w:rPr>
          <w:rFonts w:cs="Times New Roman" w:hAnsi="Times New Roman" w:eastAsia="Times New Roman" w:ascii="Times New Roman"/>
          <w:spacing w:val="-8"/>
          <w:w w:val="113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at</w:t>
      </w:r>
      <w:r>
        <w:rPr>
          <w:rFonts w:cs="Times New Roman" w:hAnsi="Times New Roman" w:eastAsia="Times New Roman" w:ascii="Times New Roman"/>
          <w:spacing w:val="-8"/>
          <w:w w:val="119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diffe</w:t>
      </w:r>
      <w:r>
        <w:rPr>
          <w:rFonts w:cs="Times New Roman" w:hAnsi="Times New Roman" w:eastAsia="Times New Roman" w:ascii="Times New Roman"/>
          <w:spacing w:val="-9"/>
          <w:w w:val="113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ent</w:t>
      </w:r>
      <w:r>
        <w:rPr>
          <w:rFonts w:cs="Times New Roman" w:hAnsi="Times New Roman" w:eastAsia="Times New Roman" w:ascii="Times New Roman"/>
          <w:spacing w:val="21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2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-9"/>
          <w:w w:val="119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or</w:t>
      </w:r>
      <w:r>
        <w:rPr>
          <w:rFonts w:cs="Times New Roman" w:hAnsi="Times New Roman" w:eastAsia="Times New Roman" w:ascii="Times New Roman"/>
          <w:spacing w:val="26"/>
          <w:w w:val="119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tole</w:t>
      </w:r>
      <w:r>
        <w:rPr>
          <w:rFonts w:cs="Times New Roman" w:hAnsi="Times New Roman" w:eastAsia="Times New Roman" w:ascii="Times New Roman"/>
          <w:spacing w:val="-9"/>
          <w:w w:val="119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-9"/>
          <w:w w:val="119"/>
          <w:position w:val="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4"/>
          <w:w w:val="119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16"/>
          <w:szCs w:val="16"/>
        </w:rPr>
        <w:t>maximum</w:t>
      </w:r>
      <w:r>
        <w:rPr>
          <w:rFonts w:cs="Times New Roman" w:hAnsi="Times New Roman" w:eastAsia="Times New Roman" w:ascii="Times New Roman"/>
          <w:spacing w:val="17"/>
          <w:w w:val="112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position w:val="0"/>
          <w:sz w:val="16"/>
          <w:szCs w:val="16"/>
        </w:rPr>
        <w:t>ite</w:t>
      </w:r>
      <w:r>
        <w:rPr>
          <w:rFonts w:cs="Times New Roman" w:hAnsi="Times New Roman" w:eastAsia="Times New Roman" w:ascii="Times New Roman"/>
          <w:spacing w:val="-8"/>
          <w:w w:val="122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16"/>
          <w:szCs w:val="16"/>
        </w:rPr>
        <w:t>ation.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242"/>
      </w:pP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Kata</w:t>
      </w:r>
      <w:r>
        <w:rPr>
          <w:rFonts w:cs="Times New Roman" w:hAnsi="Times New Roman" w:eastAsia="Times New Roman" w:ascii="Times New Roman"/>
          <w:spacing w:val="34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Kunc</w:t>
      </w:r>
      <w:r>
        <w:rPr>
          <w:rFonts w:cs="Times New Roman" w:hAnsi="Times New Roman" w:eastAsia="Times New Roman" w:ascii="Times New Roman"/>
          <w:spacing w:val="18"/>
          <w:w w:val="114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9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Sistem</w:t>
      </w:r>
      <w:r>
        <w:rPr>
          <w:rFonts w:cs="Times New Roman" w:hAnsi="Times New Roman" w:eastAsia="Times New Roman" w:ascii="Times New Roman"/>
          <w:spacing w:val="3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dinamik,</w:t>
      </w:r>
      <w:r>
        <w:rPr>
          <w:rFonts w:cs="Times New Roman" w:hAnsi="Times New Roman" w:eastAsia="Times New Roman" w:ascii="Times New Roman"/>
          <w:spacing w:val="11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Isometri,</w:t>
      </w:r>
      <w:r>
        <w:rPr>
          <w:rFonts w:cs="Times New Roman" w:hAnsi="Times New Roman" w:eastAsia="Times New Roman" w:ascii="Times New Roman"/>
          <w:spacing w:val="11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14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18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11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3,</w:t>
      </w:r>
      <w:r>
        <w:rPr>
          <w:rFonts w:cs="Times New Roman" w:hAnsi="Times New Roman" w:eastAsia="Times New Roman" w:ascii="Times New Roman"/>
          <w:spacing w:val="3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6"/>
          <w:szCs w:val="16"/>
        </w:rPr>
        <w:t>Kriteria</w:t>
      </w:r>
      <w:r>
        <w:rPr>
          <w:rFonts w:cs="Times New Roman" w:hAnsi="Times New Roman" w:eastAsia="Times New Roman" w:ascii="Times New Roman"/>
          <w:spacing w:val="10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6"/>
          <w:szCs w:val="16"/>
        </w:rPr>
        <w:t>Ko</w:t>
      </w:r>
      <w:r>
        <w:rPr>
          <w:rFonts w:cs="Times New Roman" w:hAnsi="Times New Roman" w:eastAsia="Times New Roman" w:ascii="Times New Roman"/>
          <w:spacing w:val="-4"/>
          <w:w w:val="112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5"/>
          <w:w w:val="111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10"/>
          <w:sz w:val="16"/>
          <w:szCs w:val="16"/>
        </w:rPr>
        <w:t>ergensi.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83"/>
      </w:pPr>
      <w:r>
        <w:rPr>
          <w:rFonts w:cs="Cambria" w:hAnsi="Cambria" w:eastAsia="Cambria" w:ascii="Cambria"/>
          <w:spacing w:val="11"/>
          <w:w w:val="113"/>
          <w:position w:val="6"/>
          <w:sz w:val="12"/>
          <w:szCs w:val="12"/>
        </w:rPr>
        <w:t>∗</w:t>
      </w:r>
      <w:r>
        <w:rPr>
          <w:rFonts w:cs="Times New Roman" w:hAnsi="Times New Roman" w:eastAsia="Times New Roman" w:ascii="Times New Roman"/>
          <w:spacing w:val="6"/>
          <w:w w:val="113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6"/>
          <w:w w:val="113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6"/>
          <w:szCs w:val="16"/>
        </w:rPr>
        <w:t>ulis</w:t>
      </w:r>
      <w:r>
        <w:rPr>
          <w:rFonts w:cs="Times New Roman" w:hAnsi="Times New Roman" w:eastAsia="Times New Roman" w:ascii="Times New Roman"/>
          <w:spacing w:val="16"/>
          <w:w w:val="113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4"/>
          <w:w w:val="111"/>
          <w:position w:val="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ores</w:t>
      </w:r>
      <w:r>
        <w:rPr>
          <w:rFonts w:cs="Times New Roman" w:hAnsi="Times New Roman" w:eastAsia="Times New Roman" w:ascii="Times New Roman"/>
          <w:spacing w:val="5"/>
          <w:w w:val="111"/>
          <w:position w:val="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16"/>
          <w:szCs w:val="16"/>
        </w:rPr>
        <w:t>ondensi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4395" w:right="3981"/>
        <w:sectPr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/>
        <w:ind w:left="883" w:right="604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4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enda</w:t>
      </w:r>
      <w:r>
        <w:rPr>
          <w:rFonts w:cs="Times New Roman" w:hAnsi="Times New Roman" w:eastAsia="Times New Roman" w:ascii="Times New Roman"/>
          <w:spacing w:val="-6"/>
          <w:w w:val="12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uluan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0"/>
        <w:ind w:left="883" w:right="43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geometri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bang.</w:t>
      </w:r>
      <w:r>
        <w:rPr>
          <w:rFonts w:cs="Times New Roman" w:hAnsi="Times New Roman" w:eastAsia="Times New Roman" w:ascii="Times New Roman"/>
          <w:spacing w:val="32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Apli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19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dite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tara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desain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eramik,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batik,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hiasan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6"/>
          <w:w w:val="10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pape</w:t>
      </w:r>
      <w:r>
        <w:rPr>
          <w:rFonts w:cs="Times New Roman" w:hAnsi="Times New Roman" w:eastAsia="Times New Roman" w:ascii="Times New Roman"/>
          <w:spacing w:val="6"/>
          <w:w w:val="10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).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6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Ke-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2"/>
          <w:w w:val="109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4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orang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buat</w:t>
      </w:r>
      <w:r>
        <w:rPr>
          <w:rFonts w:cs="Times New Roman" w:hAnsi="Times New Roman" w:eastAsia="Times New Roman" w:ascii="Times New Roman"/>
          <w:spacing w:val="-4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geometri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dilaku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secara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ual.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Seiring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9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erjalan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7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aktu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alui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teknologi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omputer,</w:t>
      </w:r>
      <w:r>
        <w:rPr>
          <w:rFonts w:cs="Times New Roman" w:hAnsi="Times New Roman" w:eastAsia="Times New Roman" w:ascii="Times New Roman"/>
          <w:spacing w:val="33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geometri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dibangkit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9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menjadi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lebih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artistik</w:t>
      </w:r>
      <w:r>
        <w:rPr>
          <w:rFonts w:cs="Times New Roman" w:hAnsi="Times New Roman" w:eastAsia="Times New Roman" w:ascii="Times New Roman"/>
          <w:spacing w:val="11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eragam.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auto" w:line="270"/>
        <w:ind w:left="883" w:right="435" w:firstLine="299"/>
      </w:pP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ende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atan</w:t>
      </w:r>
      <w:r>
        <w:rPr>
          <w:rFonts w:cs="Times New Roman" w:hAnsi="Times New Roman" w:eastAsia="Times New Roman" w:ascii="Times New Roman"/>
          <w:spacing w:val="26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atematis</w:t>
      </w:r>
      <w:r>
        <w:rPr>
          <w:rFonts w:cs="Times New Roman" w:hAnsi="Times New Roman" w:eastAsia="Times New Roman" w:ascii="Times New Roman"/>
          <w:spacing w:val="18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melalui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upa</w:t>
      </w:r>
      <w:r>
        <w:rPr>
          <w:rFonts w:cs="Times New Roman" w:hAnsi="Times New Roman" w:eastAsia="Times New Roman" w:ascii="Times New Roman"/>
          <w:spacing w:val="-12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3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satu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bangkit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41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geometri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baru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[5].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adalah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mat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mati</w:t>
      </w:r>
      <w:r>
        <w:rPr>
          <w:rFonts w:cs="Times New Roman" w:hAnsi="Times New Roman" w:eastAsia="Times New Roman" w:ascii="Times New Roman"/>
          <w:spacing w:val="-12"/>
          <w:w w:val="11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3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aturan</w:t>
      </w:r>
      <w:r>
        <w:rPr>
          <w:rFonts w:cs="Times New Roman" w:hAnsi="Times New Roman" w:eastAsia="Times New Roman" w:ascii="Times New Roman"/>
          <w:spacing w:val="25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menjelas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31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sejumlah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kua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titas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mengalami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erubahan</w:t>
      </w:r>
      <w:r>
        <w:rPr>
          <w:rFonts w:cs="Times New Roman" w:hAnsi="Times New Roman" w:eastAsia="Times New Roman" w:ascii="Times New Roman"/>
          <w:spacing w:val="2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seiring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aktu.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6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1993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erhasil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bangkit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6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di-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ciri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fungsi-fu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arat-s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arat</w:t>
      </w:r>
      <w:r>
        <w:rPr>
          <w:rFonts w:cs="Times New Roman" w:hAnsi="Times New Roman" w:eastAsia="Times New Roman" w:ascii="Times New Roman"/>
          <w:spacing w:val="35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terte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[4].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udian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wiec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6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2017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gguna</w:t>
      </w:r>
      <w:r>
        <w:rPr>
          <w:rFonts w:cs="Times New Roman" w:hAnsi="Times New Roman" w:eastAsia="Times New Roman" w:ascii="Times New Roman"/>
          <w:spacing w:val="-12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eda,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erhasil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-6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bang</w:t>
      </w:r>
      <w:r>
        <w:rPr>
          <w:rFonts w:cs="Times New Roman" w:hAnsi="Times New Roman" w:eastAsia="Times New Roman" w:ascii="Times New Roman"/>
          <w:spacing w:val="-12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9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enelitian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sehingga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mendapat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9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ih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menarik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ariatif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[2].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auto" w:line="270"/>
        <w:ind w:left="883" w:right="435" w:firstLine="299"/>
      </w:pP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Berdasar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2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[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?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],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terdapat</w:t>
      </w:r>
      <w:r>
        <w:rPr>
          <w:rFonts w:cs="Times New Roman" w:hAnsi="Times New Roman" w:eastAsia="Times New Roman" w:ascii="Times New Roman"/>
          <w:spacing w:val="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17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macam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nama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agai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erikut: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7"/>
          <w:w w:val="9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Setiap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memiliki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binasi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translasi,</w:t>
      </w:r>
      <w:r>
        <w:rPr>
          <w:rFonts w:cs="Times New Roman" w:hAnsi="Times New Roman" w:eastAsia="Times New Roman" w:ascii="Times New Roman"/>
          <w:spacing w:val="-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refleksi,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rotasi,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refleksi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geser.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auto" w:line="260"/>
        <w:ind w:left="883" w:right="433" w:firstLine="29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Secara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enelitian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dibangkit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7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jenis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aitu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memiliki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120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</w:t>
      </w:r>
      <w:r>
        <w:rPr>
          <w:rFonts w:cs="Cambria" w:hAnsi="Cambria" w:eastAsia="Cambria" w:ascii="Cambria"/>
          <w:spacing w:val="-7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3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translasi</w:t>
      </w:r>
      <w:r>
        <w:rPr>
          <w:rFonts w:cs="Times New Roman" w:hAnsi="Times New Roman" w:eastAsia="Times New Roman" w:ascii="Times New Roman"/>
          <w:spacing w:val="-9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position w:val="0"/>
          <w:sz w:val="20"/>
          <w:szCs w:val="20"/>
        </w:rPr>
        <w:t>[4].</w:t>
      </w:r>
      <w:r>
        <w:rPr>
          <w:rFonts w:cs="Times New Roman" w:hAnsi="Times New Roman" w:eastAsia="Times New Roman" w:ascii="Times New Roman"/>
          <w:spacing w:val="0"/>
          <w:w w:val="9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2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dibangkit</w:t>
      </w:r>
      <w:r>
        <w:rPr>
          <w:rFonts w:cs="Times New Roman" w:hAnsi="Times New Roman" w:eastAsia="Times New Roman" w:ascii="Times New Roman"/>
          <w:spacing w:val="-11"/>
          <w:w w:val="108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8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4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ulasi</w:t>
      </w:r>
      <w:r>
        <w:rPr>
          <w:rFonts w:cs="Times New Roman" w:hAnsi="Times New Roman" w:eastAsia="Times New Roman" w:ascii="Times New Roman"/>
          <w:spacing w:val="4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diskrit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erikut,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60"/>
        <w:ind w:left="2513"/>
        <w:sectPr>
          <w:pgMar w:header="2813" w:footer="0" w:top="3000" w:bottom="280" w:left="1680" w:right="1680"/>
          <w:headerReference w:type="default" r:id="rId5"/>
          <w:headerReference w:type="default" r:id="rId6"/>
          <w:pgSz w:w="11920" w:h="16840"/>
        </w:sectPr>
      </w:pPr>
      <w:r>
        <w:rPr>
          <w:rFonts w:cs="Times New Roman" w:hAnsi="Times New Roman" w:eastAsia="Times New Roman" w:ascii="Times New Roman"/>
          <w:w w:val="240"/>
          <w:position w:val="12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w w:val="113"/>
          <w:position w:val="-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w w:val="140"/>
          <w:position w:val="-1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position w:val="-11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position w:val="-1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-8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0"/>
          <w:w w:val="123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-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23"/>
          <w:position w:val="-1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13"/>
          <w:w w:val="123"/>
          <w:position w:val="-1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-8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"/>
          <w:w w:val="123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3"/>
          <w:position w:val="-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3"/>
          <w:position w:val="-8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3"/>
          <w:position w:val="-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23"/>
          <w:position w:val="-1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position w:val="-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0"/>
          <w:w w:val="123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-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1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-8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-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74" w:right="-52"/>
      </w:pPr>
      <w:r>
        <w:rPr>
          <w:rFonts w:cs="Times New Roman" w:hAnsi="Times New Roman" w:eastAsia="Times New Roman" w:ascii="Times New Roman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position w:val="-3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8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19"/>
          <w:w w:val="112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6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12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1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sectPr>
          <w:type w:val="continuous"/>
          <w:pgSz w:w="11920" w:h="16840"/>
          <w:pgMar w:top="1560" w:bottom="280" w:left="1680" w:right="1680"/>
          <w:cols w:num="2" w:equalWidth="off">
            <w:col w:w="4627" w:space="704"/>
            <w:col w:w="3229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...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/>
        <w:ind w:left="883" w:right="137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suatu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4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5"/>
          <w:w w:val="1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1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at-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1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arat</w:t>
      </w:r>
      <w:r>
        <w:rPr>
          <w:rFonts w:cs="Times New Roman" w:hAnsi="Times New Roman" w:eastAsia="Times New Roman" w:ascii="Times New Roman"/>
          <w:spacing w:val="18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dite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11"/>
          <w:w w:val="114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9" w:lineRule="auto" w:line="270"/>
        <w:ind w:left="883" w:right="435" w:firstLine="299"/>
      </w:pP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bangkitan</w:t>
      </w:r>
      <w:r>
        <w:rPr>
          <w:rFonts w:cs="Times New Roman" w:hAnsi="Times New Roman" w:eastAsia="Times New Roman" w:ascii="Times New Roman"/>
          <w:spacing w:val="1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etri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enelitian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mengguna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1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erapa</w:t>
      </w:r>
      <w:r>
        <w:rPr>
          <w:rFonts w:cs="Times New Roman" w:hAnsi="Times New Roman" w:eastAsia="Times New Roman" w:ascii="Times New Roman"/>
          <w:spacing w:val="2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jenis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ergensi,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idean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[4],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Jarak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raksional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6"/>
          <w:w w:val="10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actional</w:t>
      </w:r>
      <w:r>
        <w:rPr>
          <w:rFonts w:cs="Times New Roman" w:hAnsi="Times New Roman" w:eastAsia="Times New Roman" w:ascii="Times New Roman"/>
          <w:spacing w:val="36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Distan</w:t>
      </w:r>
      <w:r>
        <w:rPr>
          <w:rFonts w:cs="Times New Roman" w:hAnsi="Times New Roman" w:eastAsia="Times New Roman" w:ascii="Times New Roman"/>
          <w:spacing w:val="-1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[2],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Jarak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Maksi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Maximum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Distan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Weight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[2].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auto" w:line="270"/>
        <w:ind w:left="883" w:right="435" w:firstLine="299"/>
      </w:pP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enelitian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merujuk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referensi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[4],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bahasan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lebih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detail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emilihan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uhi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sifat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1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ene</w:t>
      </w:r>
      <w:r>
        <w:rPr>
          <w:rFonts w:cs="Times New Roman" w:hAnsi="Times New Roman" w:eastAsia="Times New Roman" w:ascii="Times New Roman"/>
          <w:spacing w:val="-6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tuan</w:t>
      </w:r>
      <w:r>
        <w:rPr>
          <w:rFonts w:cs="Times New Roman" w:hAnsi="Times New Roman" w:eastAsia="Times New Roman" w:ascii="Times New Roman"/>
          <w:spacing w:val="1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emilihan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juga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sudah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oleh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Putri,</w:t>
      </w:r>
      <w:r>
        <w:rPr>
          <w:rFonts w:cs="Times New Roman" w:hAnsi="Times New Roman" w:eastAsia="Times New Roman" w:ascii="Times New Roman"/>
          <w:spacing w:val="18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Viera,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Cania,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Putra</w:t>
      </w:r>
      <w:r>
        <w:rPr>
          <w:rFonts w:cs="Times New Roman" w:hAnsi="Times New Roman" w:eastAsia="Times New Roman" w:ascii="Times New Roman"/>
          <w:spacing w:val="17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masing-masing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bahas</w:t>
      </w:r>
      <w:r>
        <w:rPr>
          <w:rFonts w:cs="Times New Roman" w:hAnsi="Times New Roman" w:eastAsia="Times New Roman" w:ascii="Times New Roman"/>
          <w:spacing w:val="15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[6],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[7],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[8],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[9],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[10].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580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Landasan</w:t>
      </w:r>
      <w:r>
        <w:rPr>
          <w:rFonts w:cs="Times New Roman" w:hAnsi="Times New Roman" w:eastAsia="Times New Roman" w:ascii="Times New Roman"/>
          <w:spacing w:val="16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9"/>
          <w:w w:val="13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eori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5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2.1.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24"/>
          <w:w w:val="12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0"/>
        <w:ind w:left="883" w:right="435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oligon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segi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ecil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uhi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bidang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(tidak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9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erlubang)</w:t>
      </w:r>
      <w:r>
        <w:rPr>
          <w:rFonts w:cs="Times New Roman" w:hAnsi="Times New Roman" w:eastAsia="Times New Roman" w:ascii="Times New Roman"/>
          <w:spacing w:val="-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disebut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kisi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satuan</w:t>
      </w:r>
      <w:r>
        <w:rPr>
          <w:rFonts w:cs="Times New Roman" w:hAnsi="Times New Roman" w:eastAsia="Times New Roman" w:ascii="Times New Roman"/>
          <w:spacing w:val="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latti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6"/>
          <w:w w:val="11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).</w:t>
      </w:r>
      <w:r>
        <w:rPr>
          <w:rFonts w:cs="Times New Roman" w:hAnsi="Times New Roman" w:eastAsia="Times New Roman" w:ascii="Times New Roman"/>
          <w:spacing w:val="-8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Suatu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kisi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satuan</w:t>
      </w:r>
      <w:r>
        <w:rPr>
          <w:rFonts w:cs="Times New Roman" w:hAnsi="Times New Roman" w:eastAsia="Times New Roman" w:ascii="Times New Roman"/>
          <w:spacing w:val="16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26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yimpan</w:t>
      </w:r>
      <w:r>
        <w:rPr>
          <w:rFonts w:cs="Times New Roman" w:hAnsi="Times New Roman" w:eastAsia="Times New Roman" w:ascii="Times New Roman"/>
          <w:spacing w:val="-16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lebih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satu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pusat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lipat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Sebuah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kisi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satuan</w:t>
      </w:r>
      <w:r>
        <w:rPr>
          <w:rFonts w:cs="Times New Roman" w:hAnsi="Times New Roman" w:eastAsia="Times New Roman" w:ascii="Times New Roman"/>
          <w:spacing w:val="8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12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12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memiliki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orde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4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lipat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tertinggi</w:t>
      </w:r>
      <w:r>
        <w:rPr>
          <w:rFonts w:cs="Times New Roman" w:hAnsi="Times New Roman" w:eastAsia="Times New Roman" w:ascii="Times New Roman"/>
          <w:spacing w:val="3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[1].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Masing-masing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jenis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kisi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satuan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bisa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buat</w:t>
      </w:r>
      <w:r>
        <w:rPr>
          <w:rFonts w:cs="Times New Roman" w:hAnsi="Times New Roman" w:eastAsia="Times New Roman" w:ascii="Times New Roman"/>
          <w:spacing w:val="8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melaku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6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lebih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isometri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terhadap</w:t>
      </w:r>
      <w:r>
        <w:rPr>
          <w:rFonts w:cs="Times New Roman" w:hAnsi="Times New Roman" w:eastAsia="Times New Roman" w:ascii="Times New Roman"/>
          <w:spacing w:val="13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kisi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satuan</w:t>
      </w:r>
      <w:r>
        <w:rPr>
          <w:rFonts w:cs="Times New Roman" w:hAnsi="Times New Roman" w:eastAsia="Times New Roman" w:ascii="Times New Roman"/>
          <w:spacing w:val="19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ters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ut.</w:t>
      </w:r>
      <w:r>
        <w:rPr>
          <w:rFonts w:cs="Times New Roman" w:hAnsi="Times New Roman" w:eastAsia="Times New Roman" w:ascii="Times New Roman"/>
          <w:spacing w:val="1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 w:lineRule="auto" w:line="270"/>
        <w:ind w:left="883" w:right="43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enal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istilah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simetri.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urut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[3],</w:t>
      </w:r>
      <w:r>
        <w:rPr>
          <w:rFonts w:cs="Times New Roman" w:hAnsi="Times New Roman" w:eastAsia="Times New Roman" w:ascii="Times New Roman"/>
          <w:spacing w:val="-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17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dilihat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bar</w:t>
      </w:r>
      <w:r>
        <w:rPr>
          <w:rFonts w:cs="Times New Roman" w:hAnsi="Times New Roman" w:eastAsia="Times New Roman" w:ascii="Times New Roman"/>
          <w:spacing w:val="37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2.3.5.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0"/>
      </w:pPr>
      <w:r>
        <w:pict>
          <v:shape type="#_x0000_t75" style="width:307.968pt;height:312.576pt">
            <v:imagedata o:title="" r:id="rId7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0"/>
        <w:ind w:left="3175"/>
      </w:pP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Ga</w:t>
      </w:r>
      <w:r>
        <w:rPr>
          <w:rFonts w:cs="Times New Roman" w:hAnsi="Times New Roman" w:eastAsia="Times New Roman" w:ascii="Times New Roman"/>
          <w:spacing w:val="-5"/>
          <w:w w:val="116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ar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5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1.</w:t>
      </w:r>
      <w:r>
        <w:rPr>
          <w:rFonts w:cs="Times New Roman" w:hAnsi="Times New Roman" w:eastAsia="Times New Roman" w:ascii="Times New Roman"/>
          <w:spacing w:val="2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Ti</w:t>
      </w:r>
      <w:r>
        <w:rPr>
          <w:rFonts w:cs="Times New Roman" w:hAnsi="Times New Roman" w:eastAsia="Times New Roman" w:ascii="Times New Roman"/>
          <w:spacing w:val="6"/>
          <w:w w:val="114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e-ti</w:t>
      </w:r>
      <w:r>
        <w:rPr>
          <w:rFonts w:cs="Times New Roman" w:hAnsi="Times New Roman" w:eastAsia="Times New Roman" w:ascii="Times New Roman"/>
          <w:spacing w:val="6"/>
          <w:w w:val="114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5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6"/>
          <w:w w:val="114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18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Simetri.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883" w:right="436" w:firstLine="29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asi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erapa</w:t>
      </w:r>
      <w:r>
        <w:rPr>
          <w:rFonts w:cs="Times New Roman" w:hAnsi="Times New Roman" w:eastAsia="Times New Roman" w:ascii="Times New Roman"/>
          <w:spacing w:val="27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tersebut,</w:t>
      </w:r>
      <w:r>
        <w:rPr>
          <w:rFonts w:cs="Times New Roman" w:hAnsi="Times New Roman" w:eastAsia="Times New Roman" w:ascii="Times New Roman"/>
          <w:spacing w:val="44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diguna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4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notasi-notasi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erikut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[3]: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0"/>
        <w:ind w:left="1237" w:right="435" w:hanging="35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Huruf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masing-masing</w:t>
      </w:r>
      <w:r>
        <w:rPr>
          <w:rFonts w:cs="Times New Roman" w:hAnsi="Times New Roman" w:eastAsia="Times New Roman" w:ascii="Times New Roman"/>
          <w:spacing w:val="8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12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primitif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(kisi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satuan)</w:t>
      </w:r>
      <w:r>
        <w:rPr>
          <w:rFonts w:cs="Times New Roman" w:hAnsi="Times New Roman" w:eastAsia="Times New Roman" w:ascii="Times New Roman"/>
          <w:spacing w:val="29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terpusat.</w:t>
      </w:r>
      <w:r>
        <w:rPr>
          <w:rFonts w:cs="Times New Roman" w:hAnsi="Times New Roman" w:eastAsia="Times New Roman" w:ascii="Times New Roman"/>
          <w:spacing w:val="38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primitif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49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pusat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orde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tertinggi</w:t>
      </w:r>
      <w:r>
        <w:rPr>
          <w:rFonts w:cs="Times New Roman" w:hAnsi="Times New Roman" w:eastAsia="Times New Roman" w:ascii="Times New Roman"/>
          <w:spacing w:val="4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erada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kisi,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sedang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terpusat</w:t>
      </w:r>
      <w:r>
        <w:rPr>
          <w:rFonts w:cs="Times New Roman" w:hAnsi="Times New Roman" w:eastAsia="Times New Roman" w:ascii="Times New Roman"/>
          <w:spacing w:val="47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ksi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tegak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lurus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dua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sisi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sel.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auto" w:line="270"/>
        <w:ind w:left="1237" w:right="435" w:hanging="35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(2)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Huruf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mir</w:t>
      </w:r>
      <w:r>
        <w:rPr>
          <w:rFonts w:cs="Times New Roman" w:hAnsi="Times New Roman" w:eastAsia="Times New Roman" w:ascii="Times New Roman"/>
          <w:spacing w:val="-10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12"/>
          <w:w w:val="109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6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refleksi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12"/>
          <w:w w:val="109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6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tidak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refleksi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melain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refleksi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geser.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auto" w:line="252"/>
        <w:ind w:left="1237" w:right="432" w:hanging="354"/>
        <w:sectPr>
          <w:pgMar w:header="2813" w:footer="0" w:top="3000" w:bottom="280" w:left="1680" w:right="168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Nilai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12"/>
          <w:w w:val="109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3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sudut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terhadap</w:t>
      </w:r>
      <w:r>
        <w:rPr>
          <w:rFonts w:cs="Times New Roman" w:hAnsi="Times New Roman" w:eastAsia="Times New Roman" w:ascii="Times New Roman"/>
          <w:spacing w:val="2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9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erga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tung</w:t>
      </w:r>
      <w:r>
        <w:rPr>
          <w:rFonts w:cs="Times New Roman" w:hAnsi="Times New Roman" w:eastAsia="Times New Roman" w:ascii="Times New Roman"/>
          <w:spacing w:val="26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(orde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rotasi),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180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-8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atau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2,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4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45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-8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8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4,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60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</w:t>
      </w:r>
      <w:r>
        <w:rPr>
          <w:rFonts w:cs="Cambria" w:hAnsi="Cambria" w:eastAsia="Cambria" w:ascii="Cambria"/>
          <w:spacing w:val="15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atau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5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3"/>
        <w:ind w:left="883" w:right="55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2.2.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24"/>
          <w:w w:val="12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20"/>
          <w:w w:val="12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883" w:right="435"/>
      </w:pP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urut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defin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merupa</w:t>
      </w:r>
      <w:r>
        <w:rPr>
          <w:rFonts w:cs="Times New Roman" w:hAnsi="Times New Roman" w:eastAsia="Times New Roman" w:ascii="Times New Roman"/>
          <w:spacing w:val="-12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3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erulang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tiga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dimensi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memi-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liki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sim</w:t>
      </w:r>
      <w:r>
        <w:rPr>
          <w:rFonts w:cs="Times New Roman" w:hAnsi="Times New Roman" w:eastAsia="Times New Roman" w:ascii="Times New Roman"/>
          <w:spacing w:val="1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9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translasi</w:t>
      </w:r>
      <w:r>
        <w:rPr>
          <w:rFonts w:cs="Times New Roman" w:hAnsi="Times New Roman" w:eastAsia="Times New Roman" w:ascii="Times New Roman"/>
          <w:spacing w:val="48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6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esar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883" w:right="440"/>
      </w:pPr>
      <w:r>
        <w:rPr>
          <w:rFonts w:cs="Times New Roman" w:hAnsi="Times New Roman" w:eastAsia="Times New Roman" w:ascii="Times New Roman"/>
          <w:w w:val="99"/>
          <w:sz w:val="20"/>
          <w:szCs w:val="20"/>
        </w:rPr>
        <w:t>120</w:t>
      </w:r>
      <w:r>
        <w:rPr>
          <w:rFonts w:cs="Cambria" w:hAnsi="Cambria" w:eastAsia="Cambria" w:ascii="Cambria"/>
          <w:spacing w:val="10"/>
          <w:w w:val="69"/>
          <w:position w:val="7"/>
          <w:sz w:val="14"/>
          <w:szCs w:val="14"/>
        </w:rPr>
        <w:t>◦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3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tidak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6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6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27"/>
          <w:w w:val="10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refleksi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refleksi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geser.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9" w:lineRule="auto" w:line="270"/>
        <w:ind w:left="883" w:right="435"/>
      </w:pP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23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kisi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satuan</w:t>
      </w:r>
      <w:r>
        <w:rPr>
          <w:rFonts w:cs="Times New Roman" w:hAnsi="Times New Roman" w:eastAsia="Times New Roman" w:ascii="Times New Roman"/>
          <w:spacing w:val="2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7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9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segitiga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pusat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lipat-3.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satu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memiliki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bil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[4],</w:t>
      </w:r>
      <w:r>
        <w:rPr>
          <w:rFonts w:cs="Times New Roman" w:hAnsi="Times New Roman" w:eastAsia="Times New Roman" w:ascii="Times New Roman"/>
          <w:spacing w:val="3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6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erti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terlihat</w:t>
      </w:r>
      <w:r>
        <w:rPr>
          <w:rFonts w:cs="Times New Roman" w:hAnsi="Times New Roman" w:eastAsia="Times New Roman" w:ascii="Times New Roman"/>
          <w:spacing w:val="1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2.3.6.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402"/>
      </w:pPr>
      <w:r>
        <w:pict>
          <v:shape type="#_x0000_t75" style="width:207.75pt;height:158.625pt">
            <v:imagedata o:title="" r:id="rId10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ind w:left="2818" w:right="2405"/>
      </w:pP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Ga</w:t>
      </w:r>
      <w:r>
        <w:rPr>
          <w:rFonts w:cs="Times New Roman" w:hAnsi="Times New Roman" w:eastAsia="Times New Roman" w:ascii="Times New Roman"/>
          <w:spacing w:val="-6"/>
          <w:w w:val="116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bar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2.</w:t>
      </w:r>
      <w:r>
        <w:rPr>
          <w:rFonts w:cs="Times New Roman" w:hAnsi="Times New Roman" w:eastAsia="Times New Roman" w:ascii="Times New Roman"/>
          <w:spacing w:val="2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Co</w:t>
      </w:r>
      <w:r>
        <w:rPr>
          <w:rFonts w:cs="Times New Roman" w:hAnsi="Times New Roman" w:eastAsia="Times New Roman" w:ascii="Times New Roman"/>
          <w:spacing w:val="-6"/>
          <w:w w:val="115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toh</w:t>
      </w:r>
      <w:r>
        <w:rPr>
          <w:rFonts w:cs="Times New Roman" w:hAnsi="Times New Roman" w:eastAsia="Times New Roman" w:ascii="Times New Roman"/>
          <w:spacing w:val="12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ga</w:t>
      </w:r>
      <w:r>
        <w:rPr>
          <w:rFonts w:cs="Times New Roman" w:hAnsi="Times New Roman" w:eastAsia="Times New Roman" w:ascii="Times New Roman"/>
          <w:spacing w:val="-5"/>
          <w:w w:val="115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bar</w:t>
      </w:r>
      <w:r>
        <w:rPr>
          <w:rFonts w:cs="Times New Roman" w:hAnsi="Times New Roman" w:eastAsia="Times New Roman" w:ascii="Times New Roman"/>
          <w:spacing w:val="11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11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16"/>
          <w:szCs w:val="16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609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2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2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bahasan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229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Sya</w:t>
      </w:r>
      <w:r>
        <w:rPr>
          <w:rFonts w:cs="Times New Roman" w:hAnsi="Times New Roman" w:eastAsia="Times New Roman" w:ascii="Times New Roman"/>
          <w:spacing w:val="-14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38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23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Pemilihan</w:t>
      </w:r>
      <w:r>
        <w:rPr>
          <w:rFonts w:cs="Times New Roman" w:hAnsi="Times New Roman" w:eastAsia="Times New Roman" w:ascii="Times New Roman"/>
          <w:spacing w:val="21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1"/>
          <w:w w:val="12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ungsi</w:t>
      </w:r>
      <w:r>
        <w:rPr>
          <w:rFonts w:cs="Times New Roman" w:hAnsi="Times New Roman" w:eastAsia="Times New Roman" w:ascii="Times New Roman"/>
          <w:spacing w:val="13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3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8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2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1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30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2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5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3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520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3.1.1.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Sya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Isometri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983" w:right="579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ranslasi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9" w:lineRule="auto" w:line="257"/>
        <w:ind w:left="1237" w:right="442"/>
        <w:sectPr>
          <w:pgNumType w:start="4"/>
          <w:pgMar w:header="2813" w:footer="0" w:top="3000" w:bottom="280" w:left="1680" w:right="1680"/>
          <w:headerReference w:type="default" r:id="rId8"/>
          <w:headerReference w:type="default" r:id="rId9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Misal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2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memiliki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translasi</w:t>
      </w:r>
      <w:r>
        <w:rPr>
          <w:rFonts w:cs="Times New Roman" w:hAnsi="Times New Roman" w:eastAsia="Times New Roman" w:ascii="Times New Roman"/>
          <w:spacing w:val="22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sepanjang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arti</w:t>
      </w:r>
      <w:r>
        <w:rPr>
          <w:rFonts w:cs="Times New Roman" w:hAnsi="Times New Roman" w:eastAsia="Times New Roman" w:ascii="Times New Roman"/>
          <w:spacing w:val="-6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1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23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dilaku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transformasi</w:t>
      </w:r>
      <w:r>
        <w:rPr>
          <w:rFonts w:cs="Times New Roman" w:hAnsi="Times New Roman" w:eastAsia="Times New Roman" w:ascii="Times New Roman"/>
          <w:spacing w:val="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terhadap</w:t>
      </w:r>
      <w:r>
        <w:rPr>
          <w:rFonts w:cs="Times New Roman" w:hAnsi="Times New Roman" w:eastAsia="Times New Roman" w:ascii="Times New Roman"/>
          <w:spacing w:val="39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-6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8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6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-8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</w:t>
      </w:r>
      <w:r>
        <w:rPr>
          <w:rFonts w:cs="Cambria" w:hAnsi="Cambria" w:eastAsia="Cambria" w:ascii="Cambria"/>
          <w:spacing w:val="15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2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21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tidak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9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erubah.</w:t>
      </w:r>
      <w:r>
        <w:rPr>
          <w:rFonts w:cs="Times New Roman" w:hAnsi="Times New Roman" w:eastAsia="Times New Roman" w:ascii="Times New Roman"/>
          <w:spacing w:val="20"/>
          <w:w w:val="10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udian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-9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disubstitusi</w:t>
      </w:r>
      <w:r>
        <w:rPr>
          <w:rFonts w:cs="Times New Roman" w:hAnsi="Times New Roman" w:eastAsia="Times New Roman" w:ascii="Times New Roman"/>
          <w:spacing w:val="-10"/>
          <w:w w:val="109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7"/>
          <w:w w:val="10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4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eroleh,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right"/>
        <w:spacing w:lineRule="exact" w:line="220"/>
      </w:pPr>
      <w:r>
        <w:rPr>
          <w:rFonts w:cs="Times New Roman" w:hAnsi="Times New Roman" w:eastAsia="Times New Roman" w:ascii="Times New Roman"/>
          <w:w w:val="24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w w:val="113"/>
          <w:position w:val="-20"/>
          <w:sz w:val="20"/>
          <w:szCs w:val="20"/>
        </w:rPr>
        <w:t>x</w:t>
      </w:r>
      <w:r>
        <w:rPr>
          <w:rFonts w:cs="Cambria" w:hAnsi="Cambria" w:eastAsia="Cambria" w:ascii="Cambria"/>
          <w:w w:val="59"/>
          <w:position w:val="-12"/>
          <w:sz w:val="14"/>
          <w:szCs w:val="14"/>
        </w:rPr>
        <w:t>0</w:t>
      </w:r>
      <w:r>
        <w:rPr>
          <w:rFonts w:cs="Cambria" w:hAnsi="Cambria" w:eastAsia="Cambria" w:ascii="Cambria"/>
          <w:w w:val="100"/>
          <w:position w:val="0"/>
          <w:sz w:val="14"/>
          <w:szCs w:val="14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rFonts w:cs="Cambria" w:hAnsi="Cambria" w:eastAsia="Cambria" w:ascii="Cambria"/>
          <w:sz w:val="14"/>
          <w:szCs w:val="14"/>
        </w:rPr>
        <w:jc w:val="left"/>
        <w:spacing w:lineRule="exact" w:line="40"/>
        <w:sectPr>
          <w:type w:val="continuous"/>
          <w:pgSz w:w="11920" w:h="16840"/>
          <w:pgMar w:top="1560" w:bottom="280" w:left="1680" w:right="1680"/>
          <w:cols w:num="2" w:equalWidth="off">
            <w:col w:w="3596" w:space="643"/>
            <w:col w:w="4321"/>
          </w:cols>
        </w:sectPr>
      </w:pP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                                </w:t>
      </w:r>
      <w:r>
        <w:rPr>
          <w:rFonts w:cs="Cambria" w:hAnsi="Cambria" w:eastAsia="Cambria" w:ascii="Cambria"/>
          <w:spacing w:val="16"/>
          <w:w w:val="59"/>
          <w:position w:val="-9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                                 </w:t>
      </w:r>
      <w:r>
        <w:rPr>
          <w:rFonts w:cs="Cambria" w:hAnsi="Cambria" w:eastAsia="Cambria" w:ascii="Cambria"/>
          <w:spacing w:val="15"/>
          <w:w w:val="59"/>
          <w:position w:val="-9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550" w:right="-55"/>
      </w:pPr>
      <w:r>
        <w:rPr>
          <w:rFonts w:cs="Times New Roman" w:hAnsi="Times New Roman" w:eastAsia="Times New Roman" w:ascii="Times New Roman"/>
          <w:spacing w:val="0"/>
          <w:w w:val="132"/>
          <w:position w:val="-2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2"/>
          <w:position w:val="-2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29"/>
          <w:w w:val="132"/>
          <w:position w:val="-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2"/>
          <w:position w:val="3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4"/>
          <w:w w:val="132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2"/>
          <w:position w:val="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32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-6"/>
          <w:w w:val="132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2"/>
          <w:position w:val="3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16"/>
          <w:w w:val="132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32"/>
          <w:position w:val="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32"/>
          <w:position w:val="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32"/>
          <w:position w:val="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32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-14"/>
          <w:w w:val="132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2"/>
          <w:position w:val="3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16"/>
          <w:w w:val="132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4" w:lineRule="exact" w:line="20"/>
        <w:ind w:left="3534"/>
      </w:pPr>
      <w:r>
        <w:rPr>
          <w:rFonts w:cs="Times New Roman" w:hAnsi="Times New Roman" w:eastAsia="Times New Roman" w:ascii="Times New Roman"/>
          <w:spacing w:val="0"/>
          <w:w w:val="136"/>
          <w:position w:val="-2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6"/>
          <w:position w:val="-21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19"/>
          <w:w w:val="136"/>
          <w:position w:val="-2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position w:val="-16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1"/>
          <w:w w:val="136"/>
          <w:position w:val="-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-1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-2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11"/>
          <w:w w:val="116"/>
          <w:position w:val="-2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-16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0"/>
          <w:w w:val="116"/>
          <w:position w:val="-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4"/>
          <w:position w:val="-1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position w:val="-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-16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40"/>
          <w:position w:val="-2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2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-2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16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-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-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position w:val="-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-1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2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-16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-1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1560" w:bottom="280" w:left="1680" w:right="1680"/>
          <w:cols w:num="2" w:equalWidth="off">
            <w:col w:w="5815" w:space="1852"/>
            <w:col w:w="893"/>
          </w:cols>
        </w:sectPr>
      </w:pP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(3.1)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lineRule="exact" w:line="180"/>
        <w:ind w:left="3401" w:right="2933"/>
      </w:pPr>
      <w:r>
        <w:rPr>
          <w:rFonts w:cs="Times New Roman" w:hAnsi="Times New Roman" w:eastAsia="Times New Roman" w:ascii="Times New Roman"/>
          <w:spacing w:val="7"/>
          <w:w w:val="97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8"/>
          <w:sz w:val="14"/>
          <w:szCs w:val="14"/>
        </w:rPr>
        <w:t>                   </w:t>
      </w:r>
      <w:r>
        <w:rPr>
          <w:rFonts w:cs="Cambria" w:hAnsi="Cambria" w:eastAsia="Cambria" w:ascii="Cambria"/>
          <w:spacing w:val="12"/>
          <w:w w:val="100"/>
          <w:position w:val="8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                               </w:t>
      </w:r>
      <w:r>
        <w:rPr>
          <w:rFonts w:cs="Cambria" w:hAnsi="Cambria" w:eastAsia="Cambria" w:ascii="Cambria"/>
          <w:spacing w:val="11"/>
          <w:w w:val="59"/>
          <w:position w:val="8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                                 </w:t>
      </w:r>
      <w:r>
        <w:rPr>
          <w:rFonts w:cs="Cambria" w:hAnsi="Cambria" w:eastAsia="Cambria" w:ascii="Cambria"/>
          <w:spacing w:val="15"/>
          <w:w w:val="59"/>
          <w:position w:val="8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16"/>
          <w:szCs w:val="16"/>
        </w:rPr>
        <w:jc w:val="left"/>
        <w:spacing w:before="6" w:lineRule="exact" w:line="160"/>
        <w:sectPr>
          <w:type w:val="continuous"/>
          <w:pgSz w:w="11920" w:h="16840"/>
          <w:pgMar w:top="1560" w:bottom="280" w:left="1680" w:right="1680"/>
        </w:sectPr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237" w:right="-8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Agar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tik,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 w:lineRule="atLeast" w:line="300"/>
        <w:ind w:left="3695" w:right="265" w:hanging="161"/>
      </w:pPr>
      <w:r>
        <w:rPr>
          <w:rFonts w:cs="Times New Roman" w:hAnsi="Times New Roman" w:eastAsia="Times New Roman" w:ascii="Times New Roman"/>
          <w:w w:val="240"/>
          <w:position w:val="2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2"/>
          <w:w w:val="146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4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2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8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1560" w:bottom="280" w:left="1680" w:right="1680"/>
          <w:cols w:num="2" w:equalWidth="off">
            <w:col w:w="5864" w:space="1803"/>
            <w:col w:w="893"/>
          </w:cols>
        </w:sectPr>
      </w:pP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(3.2)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 w:lineRule="auto" w:line="253"/>
        <w:ind w:left="1237" w:right="433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Berikut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4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39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45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translasi</w:t>
      </w:r>
      <w:r>
        <w:rPr>
          <w:rFonts w:cs="Times New Roman" w:hAnsi="Times New Roman" w:eastAsia="Times New Roman" w:ascii="Times New Roman"/>
          <w:spacing w:val="5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∗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22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sepanjang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aitu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14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8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14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8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10"/>
          <w:w w:val="100"/>
          <w:position w:val="7"/>
          <w:sz w:val="14"/>
          <w:szCs w:val="14"/>
        </w:rPr>
        <w:t>∗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sehingga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  <w:sectPr>
          <w:pgMar w:header="2813" w:footer="0" w:top="3000" w:bottom="280" w:left="1680" w:right="1680"/>
          <w:pgSz w:w="11920" w:h="16840"/>
        </w:sectPr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237" w:right="-50"/>
      </w:pPr>
      <w:r>
        <w:rPr>
          <w:rFonts w:cs="Times New Roman" w:hAnsi="Times New Roman" w:eastAsia="Times New Roman" w:ascii="Times New Roman"/>
          <w:w w:val="108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eroleh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mbria" w:hAnsi="Cambria" w:eastAsia="Cambria" w:ascii="Cambria"/>
          <w:sz w:val="14"/>
          <w:szCs w:val="14"/>
        </w:rPr>
        <w:jc w:val="left"/>
        <w:spacing w:lineRule="exact" w:line="220"/>
        <w:ind w:right="-63"/>
      </w:pPr>
      <w:r>
        <w:rPr>
          <w:rFonts w:cs="Times New Roman" w:hAnsi="Times New Roman" w:eastAsia="Times New Roman" w:ascii="Times New Roman"/>
          <w:w w:val="24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w w:val="113"/>
          <w:position w:val="-20"/>
          <w:sz w:val="20"/>
          <w:szCs w:val="20"/>
        </w:rPr>
        <w:t>x</w:t>
      </w:r>
      <w:r>
        <w:rPr>
          <w:rFonts w:cs="Cambria" w:hAnsi="Cambria" w:eastAsia="Cambria" w:ascii="Cambria"/>
          <w:w w:val="59"/>
          <w:position w:val="-12"/>
          <w:sz w:val="14"/>
          <w:szCs w:val="14"/>
        </w:rPr>
        <w:t>0</w:t>
      </w:r>
      <w:r>
        <w:rPr>
          <w:rFonts w:cs="Cambria" w:hAnsi="Cambria" w:eastAsia="Cambria" w:ascii="Cambria"/>
          <w:w w:val="100"/>
          <w:position w:val="0"/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14"/>
          <w:szCs w:val="14"/>
        </w:rPr>
        <w:jc w:val="left"/>
        <w:spacing w:lineRule="exact" w:line="40"/>
        <w:sectPr>
          <w:type w:val="continuous"/>
          <w:pgSz w:w="11920" w:h="16840"/>
          <w:pgMar w:top="1560" w:bottom="280" w:left="1680" w:right="1680"/>
          <w:cols w:num="3" w:equalWidth="off">
            <w:col w:w="2041" w:space="1184"/>
            <w:col w:w="321" w:space="643"/>
            <w:col w:w="4371"/>
          </w:cols>
        </w:sectPr>
      </w:pP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                                </w:t>
      </w:r>
      <w:r>
        <w:rPr>
          <w:rFonts w:cs="Cambria" w:hAnsi="Cambria" w:eastAsia="Cambria" w:ascii="Cambria"/>
          <w:spacing w:val="16"/>
          <w:w w:val="59"/>
          <w:position w:val="-9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             </w:t>
      </w:r>
      <w:r>
        <w:rPr>
          <w:rFonts w:cs="Cambria" w:hAnsi="Cambria" w:eastAsia="Cambria" w:ascii="Cambria"/>
          <w:spacing w:val="2"/>
          <w:w w:val="59"/>
          <w:position w:val="-9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-9"/>
          <w:sz w:val="14"/>
          <w:szCs w:val="14"/>
        </w:rPr>
        <w:t>                       </w:t>
      </w:r>
      <w:r>
        <w:rPr>
          <w:rFonts w:cs="Cambria" w:hAnsi="Cambria" w:eastAsia="Cambria" w:ascii="Cambria"/>
          <w:spacing w:val="7"/>
          <w:w w:val="59"/>
          <w:position w:val="-9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20"/>
          <w:position w:val="-9"/>
          <w:sz w:val="14"/>
          <w:szCs w:val="14"/>
        </w:rPr>
        <w:t>∗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499" w:right="-55"/>
      </w:pPr>
      <w:r>
        <w:rPr>
          <w:rFonts w:cs="Times New Roman" w:hAnsi="Times New Roman" w:eastAsia="Times New Roman" w:ascii="Times New Roman"/>
          <w:spacing w:val="0"/>
          <w:w w:val="123"/>
          <w:position w:val="-2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position w:val="-2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0"/>
          <w:w w:val="123"/>
          <w:position w:val="-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9"/>
          <w:w w:val="123"/>
          <w:position w:val="-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3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0"/>
          <w:w w:val="123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23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13"/>
          <w:w w:val="123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3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"/>
          <w:w w:val="123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3"/>
          <w:position w:val="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3"/>
          <w:position w:val="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3"/>
          <w:position w:val="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23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position w:val="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0"/>
          <w:w w:val="123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11"/>
          <w:w w:val="116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3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0"/>
          <w:w w:val="116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1560" w:bottom="280" w:left="1680" w:right="1680"/>
          <w:cols w:num="2" w:equalWidth="off">
            <w:col w:w="5866" w:space="1800"/>
            <w:col w:w="894"/>
          </w:cols>
        </w:sectPr>
      </w:pP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(3.3)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right"/>
      </w:pPr>
      <w:r>
        <w:rPr>
          <w:rFonts w:cs="Times New Roman" w:hAnsi="Times New Roman" w:eastAsia="Times New Roman" w:ascii="Times New Roman"/>
          <w:spacing w:val="7"/>
          <w:w w:val="97"/>
          <w:position w:val="-7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0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  <w:t>                   </w:t>
      </w:r>
      <w:r>
        <w:rPr>
          <w:rFonts w:cs="Cambria" w:hAnsi="Cambria" w:eastAsia="Cambria" w:ascii="Cambria"/>
          <w:spacing w:val="12"/>
          <w:w w:val="100"/>
          <w:position w:val="0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0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Cambria" w:hAnsi="Cambria" w:eastAsia="Cambria" w:ascii="Cambria"/>
          <w:sz w:val="14"/>
          <w:szCs w:val="14"/>
        </w:rPr>
        <w:jc w:val="left"/>
        <w:sectPr>
          <w:type w:val="continuous"/>
          <w:pgSz w:w="11920" w:h="16840"/>
          <w:pgMar w:top="1560" w:bottom="280" w:left="1680" w:right="1680"/>
          <w:cols w:num="2" w:equalWidth="off">
            <w:col w:w="4210" w:space="592"/>
            <w:col w:w="3758"/>
          </w:cols>
        </w:sectPr>
      </w:pPr>
      <w:r>
        <w:br w:type="column"/>
      </w:r>
      <w:r>
        <w:rPr>
          <w:rFonts w:cs="Cambria" w:hAnsi="Cambria" w:eastAsia="Cambria" w:ascii="Cambria"/>
          <w:spacing w:val="0"/>
          <w:w w:val="5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sz w:val="14"/>
          <w:szCs w:val="14"/>
        </w:rPr>
        <w:t>             </w:t>
      </w:r>
      <w:r>
        <w:rPr>
          <w:rFonts w:cs="Cambria" w:hAnsi="Cambria" w:eastAsia="Cambria" w:ascii="Cambria"/>
          <w:spacing w:val="2"/>
          <w:w w:val="59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sz w:val="14"/>
          <w:szCs w:val="14"/>
        </w:rPr>
        <w:t>                       </w:t>
      </w:r>
      <w:r>
        <w:rPr>
          <w:rFonts w:cs="Cambria" w:hAnsi="Cambria" w:eastAsia="Cambria" w:ascii="Cambria"/>
          <w:spacing w:val="7"/>
          <w:w w:val="59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20"/>
          <w:sz w:val="14"/>
          <w:szCs w:val="14"/>
        </w:rPr>
        <w:t>∗</w:t>
      </w:r>
      <w:r>
        <w:rPr>
          <w:rFonts w:cs="Cambria" w:hAnsi="Cambria" w:eastAsia="Cambria" w:ascii="Cambria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"/>
        <w:ind w:left="3483"/>
      </w:pPr>
      <w:r>
        <w:rPr>
          <w:rFonts w:cs="Times New Roman" w:hAnsi="Times New Roman" w:eastAsia="Times New Roman" w:ascii="Times New Roman"/>
          <w:spacing w:val="0"/>
          <w:w w:val="136"/>
          <w:position w:val="2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6"/>
          <w:position w:val="2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19"/>
          <w:w w:val="136"/>
          <w:position w:val="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position w:val="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1"/>
          <w:w w:val="136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position w:val="2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19"/>
          <w:w w:val="112"/>
          <w:position w:val="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6"/>
          <w:w w:val="112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12"/>
          <w:position w:val="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position w:val="7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7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1"/>
          <w:w w:val="112"/>
          <w:position w:val="2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position w:val="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1"/>
          <w:w w:val="112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position w:val="2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19"/>
          <w:w w:val="112"/>
          <w:position w:val="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6"/>
          <w:w w:val="112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7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7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  <w:sectPr>
          <w:type w:val="continuous"/>
          <w:pgSz w:w="11920" w:h="16840"/>
          <w:pgMar w:top="1560" w:bottom="280" w:left="1680" w:right="1680"/>
        </w:sectPr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237" w:right="-8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Agar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3)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tik,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 w:lineRule="atLeast" w:line="300"/>
        <w:ind w:left="3644" w:right="213" w:hanging="160"/>
      </w:pPr>
      <w:r>
        <w:rPr>
          <w:rFonts w:cs="Times New Roman" w:hAnsi="Times New Roman" w:eastAsia="Times New Roman" w:ascii="Times New Roman"/>
          <w:w w:val="240"/>
          <w:position w:val="2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2"/>
          <w:w w:val="146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10"/>
          <w:w w:val="100"/>
          <w:position w:val="7"/>
          <w:sz w:val="14"/>
          <w:szCs w:val="14"/>
        </w:rPr>
        <w:t>∗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4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2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8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10"/>
          <w:w w:val="100"/>
          <w:position w:val="7"/>
          <w:sz w:val="14"/>
          <w:szCs w:val="14"/>
        </w:rPr>
        <w:t>∗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1560" w:bottom="280" w:left="1680" w:right="1680"/>
          <w:cols w:num="2" w:equalWidth="off">
            <w:col w:w="5864" w:space="1803"/>
            <w:col w:w="893"/>
          </w:cols>
        </w:sectPr>
      </w:pP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(3.4)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 w:lineRule="auto" w:line="260"/>
        <w:ind w:left="1237" w:right="433"/>
      </w:pP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Beriku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48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memiliki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translasi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sepanjang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masing-masing</w:t>
      </w:r>
      <w:r>
        <w:rPr>
          <w:rFonts w:cs="Times New Roman" w:hAnsi="Times New Roman" w:eastAsia="Times New Roman" w:ascii="Times New Roman"/>
          <w:spacing w:val="19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0"/>
          <w:w w:val="100"/>
          <w:position w:val="7"/>
          <w:sz w:val="14"/>
          <w:szCs w:val="14"/>
        </w:rPr>
        <w:t>∗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(3.2)</w:t>
      </w:r>
      <w:r>
        <w:rPr>
          <w:rFonts w:cs="Times New Roman" w:hAnsi="Times New Roman" w:eastAsia="Times New Roman" w:ascii="Times New Roman"/>
          <w:spacing w:val="4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(3.4)</w:t>
      </w:r>
      <w:r>
        <w:rPr>
          <w:rFonts w:cs="Times New Roman" w:hAnsi="Times New Roman" w:eastAsia="Times New Roman" w:ascii="Times New Roman"/>
          <w:spacing w:val="4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erlaku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aligu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aitu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 w:lineRule="exact" w:line="380"/>
        <w:ind w:left="2872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w w:val="240"/>
          <w:position w:val="12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2"/>
          <w:w w:val="146"/>
          <w:position w:val="-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position w:val="-8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-8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6"/>
          <w:w w:val="100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8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position w:val="-8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4"/>
          <w:w w:val="126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26"/>
          <w:position w:val="-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6"/>
          <w:position w:val="-8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6"/>
          <w:position w:val="-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1"/>
          <w:w w:val="126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position w:val="-8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7"/>
          <w:w w:val="126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-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8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-8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4"/>
          <w:w w:val="120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20"/>
          <w:position w:val="-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0"/>
          <w:position w:val="-8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0"/>
          <w:position w:val="-8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8"/>
          <w:w w:val="120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8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-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-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position w:val="-8"/>
          <w:sz w:val="20"/>
          <w:szCs w:val="20"/>
        </w:rPr>
        <w:t> </w:t>
      </w:r>
      <w:r>
        <w:rPr>
          <w:rFonts w:cs="Cambria" w:hAnsi="Cambria" w:eastAsia="Cambria" w:ascii="Cambria"/>
          <w:spacing w:val="10"/>
          <w:w w:val="120"/>
          <w:position w:val="-1"/>
          <w:sz w:val="14"/>
          <w:szCs w:val="14"/>
        </w:rPr>
        <w:t>∗</w:t>
      </w:r>
      <w:r>
        <w:rPr>
          <w:rFonts w:cs="Times New Roman" w:hAnsi="Times New Roman" w:eastAsia="Times New Roman" w:ascii="Times New Roman"/>
          <w:spacing w:val="0"/>
          <w:w w:val="116"/>
          <w:position w:val="-8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-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32" w:right="-50"/>
      </w:pP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0"/>
          <w:w w:val="120"/>
          <w:position w:val="7"/>
          <w:sz w:val="14"/>
          <w:szCs w:val="14"/>
        </w:rPr>
        <w:t>∗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sectPr>
          <w:type w:val="continuous"/>
          <w:pgSz w:w="11920" w:h="16840"/>
          <w:pgMar w:top="1560" w:bottom="280" w:left="1680" w:right="1680"/>
          <w:cols w:num="2" w:equalWidth="off">
            <w:col w:w="6169" w:space="1498"/>
            <w:col w:w="893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(3.5)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9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9" w:lineRule="auto" w:line="270"/>
        <w:ind w:left="1237" w:right="435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Misal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3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idak</w:t>
      </w:r>
      <w:r>
        <w:rPr>
          <w:rFonts w:cs="Times New Roman" w:hAnsi="Times New Roman" w:eastAsia="Times New Roman" w:ascii="Times New Roman"/>
          <w:spacing w:val="32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engal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erubahan</w:t>
      </w:r>
      <w:r>
        <w:rPr>
          <w:rFonts w:cs="Times New Roman" w:hAnsi="Times New Roman" w:eastAsia="Times New Roman" w:ascii="Times New Roman"/>
          <w:spacing w:val="35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dilak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1"/>
          <w:w w:val="10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erl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anan</w:t>
      </w:r>
      <w:r>
        <w:rPr>
          <w:rFonts w:cs="Times New Roman" w:hAnsi="Times New Roman" w:eastAsia="Times New Roman" w:ascii="Times New Roman"/>
          <w:spacing w:val="22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jarum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jam.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hal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transformasi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erlaku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sebagai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erikut: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</w:pPr>
      <w:r>
        <w:rPr>
          <w:rFonts w:cs="Times New Roman" w:hAnsi="Times New Roman" w:eastAsia="Times New Roman" w:ascii="Times New Roman"/>
          <w:w w:val="2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13"/>
          <w:position w:val="-15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-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29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right"/>
        <w:spacing w:before="14"/>
        <w:ind w:right="161"/>
      </w:pPr>
      <w:r>
        <w:rPr>
          <w:rFonts w:cs="Times New Roman" w:hAnsi="Times New Roman" w:eastAsia="Times New Roman" w:ascii="Times New Roman"/>
          <w:spacing w:val="7"/>
          <w:w w:val="97"/>
          <w:position w:val="-7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0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ind w:right="-52"/>
      </w:pP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position w:val="-3"/>
          <w:sz w:val="14"/>
          <w:szCs w:val="14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4"/>
          <w:szCs w:val="1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-38" w:right="-38"/>
      </w:pPr>
      <w:r>
        <w:rPr>
          <w:rFonts w:cs="Times New Roman" w:hAnsi="Times New Roman" w:eastAsia="Times New Roman" w:ascii="Times New Roman"/>
          <w:w w:val="2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13"/>
          <w:position w:val="-1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w w:val="29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32"/>
        <w:ind w:left="116" w:right="123"/>
      </w:pP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1560" w:bottom="280" w:left="1680" w:right="1680"/>
          <w:cols w:num="4" w:equalWidth="off">
            <w:col w:w="4328" w:space="55"/>
            <w:col w:w="403" w:space="47"/>
            <w:col w:w="408" w:space="33"/>
            <w:col w:w="3286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(3.6)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  <w:sectPr>
          <w:type w:val="continuous"/>
          <w:pgSz w:w="11920" w:h="16840"/>
          <w:pgMar w:top="1560" w:bottom="280" w:left="1680" w:right="1680"/>
        </w:sectPr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237" w:right="-50"/>
      </w:pP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-5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320"/>
        <w:ind w:left="-48" w:right="2962"/>
      </w:pPr>
      <w:r>
        <w:rPr>
          <w:rFonts w:cs="Times New Roman" w:hAnsi="Times New Roman" w:eastAsia="Times New Roman" w:ascii="Times New Roman"/>
          <w:w w:val="293"/>
          <w:position w:val="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-17"/>
          <w:w w:val="100"/>
          <w:position w:val="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12"/>
          <w:w w:val="100"/>
          <w:position w:val="8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8"/>
          <w:sz w:val="20"/>
          <w:szCs w:val="20"/>
        </w:rPr>
        <w:t>−</w:t>
      </w:r>
      <w:r>
        <w:rPr>
          <w:rFonts w:cs="Cambria" w:hAnsi="Cambria" w:eastAsia="Cambria" w:ascii="Cambria"/>
          <w:spacing w:val="-28"/>
          <w:w w:val="139"/>
          <w:position w:val="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-7"/>
          <w:w w:val="100"/>
          <w:position w:val="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8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23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position w:val="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-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160"/>
        <w:ind w:left="123" w:right="3298"/>
        <w:sectPr>
          <w:type w:val="continuous"/>
          <w:pgSz w:w="11920" w:h="16840"/>
          <w:pgMar w:top="1560" w:bottom="280" w:left="1680" w:right="1680"/>
          <w:cols w:num="3" w:equalWidth="off">
            <w:col w:w="1857" w:space="1801"/>
            <w:col w:w="417" w:space="55"/>
            <w:col w:w="4430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-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-1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1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 w:lineRule="auto" w:line="250"/>
        <w:ind w:left="1237" w:right="431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position w:val="-3"/>
          <w:sz w:val="14"/>
          <w:szCs w:val="14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26"/>
          <w:w w:val="100"/>
          <w:position w:val="8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-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17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sehingga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29"/>
          <w:w w:val="10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dii</w:t>
      </w:r>
      <w:r>
        <w:rPr>
          <w:rFonts w:cs="Times New Roman" w:hAnsi="Times New Roman" w:eastAsia="Times New Roman" w:ascii="Times New Roman"/>
          <w:spacing w:val="-5"/>
          <w:w w:val="109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position w:val="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ers</w:t>
      </w:r>
      <w:r>
        <w:rPr>
          <w:rFonts w:cs="Times New Roman" w:hAnsi="Times New Roman" w:eastAsia="Times New Roman" w:ascii="Times New Roman"/>
          <w:spacing w:val="-12"/>
          <w:w w:val="109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an.</w:t>
      </w:r>
      <w:r>
        <w:rPr>
          <w:rFonts w:cs="Times New Roman" w:hAnsi="Times New Roman" w:eastAsia="Times New Roman" w:ascii="Times New Roman"/>
          <w:spacing w:val="-16"/>
          <w:w w:val="10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Akibat</w:t>
      </w:r>
      <w:r>
        <w:rPr>
          <w:rFonts w:cs="Times New Roman" w:hAnsi="Times New Roman" w:eastAsia="Times New Roman" w:ascii="Times New Roman"/>
          <w:spacing w:val="-5"/>
          <w:w w:val="109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5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erlaku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</w:pPr>
      <w:r>
        <w:rPr>
          <w:rFonts w:cs="Times New Roman" w:hAnsi="Times New Roman" w:eastAsia="Times New Roman" w:ascii="Times New Roman"/>
          <w:w w:val="2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13"/>
          <w:position w:val="-1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w w:val="29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32"/>
        <w:ind w:right="158"/>
      </w:pP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14"/>
          <w:szCs w:val="14"/>
        </w:rPr>
        <w:jc w:val="left"/>
        <w:ind w:right="-50"/>
      </w:pPr>
      <w:r>
        <w:pict>
          <v:shape type="#_x0000_t202" style="position:absolute;margin-left:312.924pt;margin-top:8.92702pt;width:3.79375pt;height:6.9738pt;mso-position-horizontal-relative:page;mso-position-vertical-relative:paragraph;z-index:-672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14"/>
                      <w:szCs w:val="14"/>
                    </w:rPr>
                    <w:jc w:val="left"/>
                    <w:spacing w:lineRule="exact" w:line="120"/>
                    <w:ind w:right="-41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13"/>
                      <w:sz w:val="14"/>
                      <w:szCs w:val="14"/>
                    </w:rPr>
                    <w:t>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14"/>
                      <w:szCs w:val="1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60"/>
          <w:position w:val="9"/>
          <w:sz w:val="14"/>
          <w:szCs w:val="14"/>
        </w:rPr>
        <w:t>−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-40" w:right="-40"/>
      </w:pPr>
      <w:r>
        <w:rPr>
          <w:rFonts w:cs="Times New Roman" w:hAnsi="Times New Roman" w:eastAsia="Times New Roman" w:ascii="Times New Roman"/>
          <w:w w:val="113"/>
          <w:position w:val="-20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position w:val="-2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29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-15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-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29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lineRule="exact" w:line="220"/>
        <w:ind w:left="239" w:right="126"/>
      </w:pPr>
      <w:r>
        <w:rPr>
          <w:rFonts w:cs="Times New Roman" w:hAnsi="Times New Roman" w:eastAsia="Times New Roman" w:ascii="Times New Roman"/>
          <w:spacing w:val="7"/>
          <w:w w:val="97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1560" w:bottom="280" w:left="1680" w:right="1680"/>
          <w:cols w:num="4" w:equalWidth="off">
            <w:col w:w="4197" w:space="55"/>
            <w:col w:w="479" w:space="0"/>
            <w:col w:w="586" w:space="33"/>
            <w:col w:w="3210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(3.7)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237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melaku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substitusi</w:t>
      </w:r>
      <w:r>
        <w:rPr>
          <w:rFonts w:cs="Times New Roman" w:hAnsi="Times New Roman" w:eastAsia="Times New Roman" w:ascii="Times New Roman"/>
          <w:spacing w:val="29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(3.7)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rol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Cambria" w:hAnsi="Cambria" w:eastAsia="Cambria" w:ascii="Cambria"/>
          <w:sz w:val="14"/>
          <w:szCs w:val="14"/>
        </w:rPr>
        <w:jc w:val="right"/>
        <w:spacing w:lineRule="exact" w:line="140"/>
        <w:ind w:right="254"/>
      </w:pPr>
      <w:r>
        <w:pict>
          <v:shape type="#_x0000_t202" style="position:absolute;margin-left:251.073pt;margin-top:2.85042pt;width:5.68864pt;height:9.9626pt;mso-position-horizontal-relative:page;mso-position-vertical-relative:paragraph;z-index:-670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13"/>
                      <w:sz w:val="20"/>
                      <w:szCs w:val="20"/>
                    </w:rPr>
                    <w:t>x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w w:val="293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7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59"/>
          <w:position w:val="-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right"/>
        <w:spacing w:lineRule="exact" w:line="120"/>
      </w:pPr>
      <w:r>
        <w:pict>
          <v:shape type="#_x0000_t202" style="position:absolute;margin-left:224.177pt;margin-top:1.51964pt;width:5.81816pt;height:9.9626pt;mso-position-horizontal-relative:page;mso-position-vertical-relative:paragraph;z-index:-671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Cambria" w:hAnsi="Cambria" w:eastAsia="Cambria" w:ascii="Cambria"/>
          <w:w w:val="160"/>
          <w:position w:val="1"/>
          <w:sz w:val="14"/>
          <w:szCs w:val="14"/>
        </w:rPr>
        <w:t>−</w:t>
      </w:r>
      <w:r>
        <w:rPr>
          <w:rFonts w:cs="Times New Roman" w:hAnsi="Times New Roman" w:eastAsia="Times New Roman" w:ascii="Times New Roman"/>
          <w:w w:val="113"/>
          <w:position w:val="1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w w:val="100"/>
          <w:position w:val="1"/>
          <w:sz w:val="14"/>
          <w:szCs w:val="14"/>
        </w:rPr>
        <w:t>        </w:t>
      </w:r>
      <w:r>
        <w:rPr>
          <w:rFonts w:cs="Times New Roman" w:hAnsi="Times New Roman" w:eastAsia="Times New Roman" w:ascii="Times New Roman"/>
          <w:spacing w:val="-11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position w:val="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position w:val="0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4"/>
          <w:szCs w:val="14"/>
        </w:rPr>
      </w:r>
    </w:p>
    <w:p>
      <w:pPr>
        <w:rPr>
          <w:rFonts w:cs="Cambria" w:hAnsi="Cambria" w:eastAsia="Cambria" w:ascii="Cambria"/>
          <w:sz w:val="14"/>
          <w:szCs w:val="14"/>
        </w:rPr>
        <w:jc w:val="right"/>
        <w:spacing w:lineRule="exact" w:line="120"/>
        <w:ind w:right="255"/>
      </w:pPr>
      <w:r>
        <w:pict>
          <v:shape type="#_x0000_t202" style="position:absolute;margin-left:251.477pt;margin-top:1.49289pt;width:4.88167pt;height:9.9626pt;mso-position-horizontal-relative:page;mso-position-vertical-relative:paragraph;z-index:-669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320.637pt;margin-top:1.49289pt;width:4.88167pt;height:9.9626pt;mso-position-horizontal-relative:page;mso-position-vertical-relative:paragraph;z-index:-666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            </w:t>
      </w:r>
      <w:r>
        <w:rPr>
          <w:rFonts w:cs="Times New Roman" w:hAnsi="Times New Roman" w:eastAsia="Times New Roman" w:ascii="Times New Roman"/>
          <w:spacing w:val="13"/>
          <w:w w:val="100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right"/>
        <w:spacing w:lineRule="exact" w:line="120"/>
        <w:ind w:right="8"/>
      </w:pPr>
      <w:r>
        <w:rPr>
          <w:rFonts w:cs="Times New Roman" w:hAnsi="Times New Roman" w:eastAsia="Times New Roman" w:ascii="Times New Roman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sz w:val="14"/>
          <w:szCs w:val="14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ind w:right="-56"/>
      </w:pPr>
      <w:r>
        <w:pict>
          <v:shape type="#_x0000_t202" style="position:absolute;margin-left:299.159pt;margin-top:8.68802pt;width:3.79375pt;height:6.9738pt;mso-position-horizontal-relative:page;mso-position-vertical-relative:paragraph;z-index:-668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14"/>
                      <w:szCs w:val="14"/>
                    </w:rPr>
                    <w:jc w:val="left"/>
                    <w:spacing w:lineRule="exact" w:line="120"/>
                    <w:ind w:right="-41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13"/>
                      <w:sz w:val="14"/>
                      <w:szCs w:val="14"/>
                    </w:rPr>
                    <w:t>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14"/>
                      <w:szCs w:val="1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37"/>
          <w:position w:val="-9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-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-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position w:val="-9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60"/>
          <w:position w:val="0"/>
          <w:sz w:val="14"/>
          <w:szCs w:val="14"/>
        </w:rPr>
        <w:t>−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4"/>
          <w:szCs w:val="1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140"/>
        <w:ind w:left="-35" w:right="164"/>
      </w:pPr>
      <w:r>
        <w:pict>
          <v:shape type="#_x0000_t202" style="position:absolute;margin-left:320.233pt;margin-top:2.85042pt;width:5.68864pt;height:9.9626pt;mso-position-horizontal-relative:page;mso-position-vertical-relative:paragraph;z-index:-667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13"/>
                      <w:sz w:val="20"/>
                      <w:szCs w:val="20"/>
                    </w:rPr>
                    <w:t>x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w w:val="293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7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59"/>
          <w:position w:val="-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-1"/>
          <w:sz w:val="14"/>
          <w:szCs w:val="14"/>
        </w:rPr>
        <w:t> </w:t>
      </w:r>
      <w:r>
        <w:rPr>
          <w:rFonts w:cs="Cambria" w:hAnsi="Cambria" w:eastAsia="Cambria" w:ascii="Cambria"/>
          <w:spacing w:val="1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293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ind w:left="261" w:right="-55"/>
      </w:pPr>
      <w:r>
        <w:rPr>
          <w:rFonts w:cs="Times New Roman" w:hAnsi="Times New Roman" w:eastAsia="Times New Roman" w:ascii="Times New Roman"/>
          <w:spacing w:val="0"/>
          <w:w w:val="138"/>
          <w:position w:val="6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8"/>
          <w:position w:val="6"/>
          <w:sz w:val="14"/>
          <w:szCs w:val="14"/>
        </w:rPr>
        <w:t>   </w:t>
      </w:r>
      <w:r>
        <w:rPr>
          <w:rFonts w:cs="Times New Roman" w:hAnsi="Times New Roman" w:eastAsia="Times New Roman" w:ascii="Times New Roman"/>
          <w:spacing w:val="9"/>
          <w:w w:val="138"/>
          <w:position w:val="6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8"/>
          <w:position w:val="-2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lineRule="exact" w:line="60"/>
        <w:ind w:left="229" w:right="379"/>
      </w:pP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lineRule="exact" w:line="120"/>
        <w:ind w:left="222" w:right="333"/>
      </w:pP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172"/>
        <w:ind w:left="155" w:right="1980" w:hanging="155"/>
        <w:sectPr>
          <w:type w:val="continuous"/>
          <w:pgSz w:w="11920" w:h="16840"/>
          <w:pgMar w:top="1560" w:bottom="280" w:left="1680" w:right="1680"/>
          <w:cols w:num="4" w:equalWidth="off">
            <w:col w:w="3756" w:space="216"/>
            <w:col w:w="563" w:space="43"/>
            <w:col w:w="715" w:space="44"/>
            <w:col w:w="3223"/>
          </w:cols>
        </w:sectPr>
      </w:pPr>
      <w:r>
        <w:rPr>
          <w:rFonts w:cs="Times New Roman" w:hAnsi="Times New Roman" w:eastAsia="Times New Roman" w:ascii="Times New Roman"/>
          <w:w w:val="293"/>
          <w:position w:val="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2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2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2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22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5"/>
          <w:w w:val="12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2"/>
          <w:position w:val="15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8"/>
          <w:w w:val="112"/>
          <w:position w:val="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-1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12"/>
          <w:position w:val="-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12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1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37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Kali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ruas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didapat</w:t>
      </w:r>
      <w:r>
        <w:rPr>
          <w:rFonts w:cs="Times New Roman" w:hAnsi="Times New Roman" w:eastAsia="Times New Roman" w:ascii="Times New Roman"/>
          <w:spacing w:val="-10"/>
          <w:w w:val="111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an,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rFonts w:cs="Cambria" w:hAnsi="Cambria" w:eastAsia="Cambria" w:ascii="Cambria"/>
          <w:sz w:val="14"/>
          <w:szCs w:val="14"/>
        </w:rPr>
        <w:jc w:val="right"/>
        <w:spacing w:lineRule="exact" w:line="140"/>
        <w:ind w:right="254"/>
      </w:pPr>
      <w:r>
        <w:pict>
          <v:shape type="#_x0000_t202" style="position:absolute;margin-left:242.31pt;margin-top:2.85042pt;width:5.68864pt;height:9.9626pt;mso-position-horizontal-relative:page;mso-position-vertical-relative:paragraph;z-index:-665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13"/>
                      <w:sz w:val="20"/>
                      <w:szCs w:val="20"/>
                    </w:rPr>
                    <w:t>x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w w:val="293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7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59"/>
          <w:position w:val="-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right"/>
        <w:spacing w:lineRule="exact" w:line="120"/>
      </w:pPr>
      <w:r>
        <w:rPr>
          <w:rFonts w:cs="Times New Roman" w:hAnsi="Times New Roman" w:eastAsia="Times New Roman" w:ascii="Times New Roman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sz w:val="14"/>
          <w:szCs w:val="14"/>
        </w:rPr>
      </w:r>
    </w:p>
    <w:p>
      <w:pPr>
        <w:rPr>
          <w:rFonts w:cs="Cambria" w:hAnsi="Cambria" w:eastAsia="Cambria" w:ascii="Cambria"/>
          <w:sz w:val="14"/>
          <w:szCs w:val="14"/>
        </w:rPr>
        <w:jc w:val="right"/>
        <w:spacing w:lineRule="exact" w:line="120"/>
        <w:ind w:right="255"/>
      </w:pPr>
      <w:r>
        <w:pict>
          <v:shape type="#_x0000_t202" style="position:absolute;margin-left:242.715pt;margin-top:1.49289pt;width:4.88167pt;height:9.9626pt;mso-position-horizontal-relative:page;mso-position-vertical-relative:paragraph;z-index:-664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Cambria" w:hAnsi="Cambria" w:eastAsia="Cambria" w:ascii="Cambria"/>
          <w:spacing w:val="0"/>
          <w:w w:val="59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right"/>
        <w:spacing w:lineRule="exact" w:line="120"/>
        <w:ind w:right="8"/>
      </w:pPr>
      <w:r>
        <w:rPr>
          <w:rFonts w:cs="Times New Roman" w:hAnsi="Times New Roman" w:eastAsia="Times New Roman" w:ascii="Times New Roman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sz w:val="14"/>
          <w:szCs w:val="14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140"/>
        <w:ind w:left="175" w:right="-35"/>
      </w:pPr>
      <w:r>
        <w:pict>
          <v:shape type="#_x0000_t202" style="position:absolute;margin-left:291.465pt;margin-top:2.85042pt;width:5.68864pt;height:9.9626pt;mso-position-horizontal-relative:page;mso-position-vertical-relative:paragraph;z-index:-663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13"/>
                      <w:sz w:val="20"/>
                      <w:szCs w:val="20"/>
                    </w:rPr>
                    <w:t>x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w w:val="293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7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59"/>
          <w:position w:val="-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-1"/>
          <w:sz w:val="14"/>
          <w:szCs w:val="14"/>
        </w:rPr>
        <w:t> </w:t>
      </w:r>
      <w:r>
        <w:rPr>
          <w:rFonts w:cs="Cambria" w:hAnsi="Cambria" w:eastAsia="Cambria" w:ascii="Cambria"/>
          <w:spacing w:val="1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293"/>
          <w:position w:val="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pict>
          <v:shape type="#_x0000_t202" style="position:absolute;margin-left:291.87pt;margin-top:7.92164pt;width:4.88167pt;height:9.9626pt;mso-position-horizontal-relative:page;mso-position-vertical-relative:paragraph;z-index:-662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40"/>
          <w:position w:val="-2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40"/>
          <w:position w:val="-2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33"/>
          <w:w w:val="14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position w:val="6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4"/>
          <w:szCs w:val="14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lineRule="exact" w:line="60"/>
        <w:ind w:left="439" w:right="180"/>
      </w:pP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lineRule="exact" w:line="120"/>
        <w:ind w:left="432" w:right="134"/>
      </w:pP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ind w:right="-52"/>
      </w:pP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position w:val="-3"/>
          <w:sz w:val="14"/>
          <w:szCs w:val="14"/>
        </w:rPr>
        <w:t>θ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4"/>
          <w:szCs w:val="14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</w:pPr>
      <w:r>
        <w:rPr>
          <w:rFonts w:cs="Times New Roman" w:hAnsi="Times New Roman" w:eastAsia="Times New Roman" w:ascii="Times New Roman"/>
          <w:w w:val="293"/>
          <w:position w:val="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2"/>
          <w:position w:val="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2"/>
          <w:position w:val="8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2"/>
          <w:position w:val="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22"/>
          <w:position w:val="5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position w:val="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5"/>
          <w:w w:val="122"/>
          <w:position w:val="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1"/>
          <w:w w:val="114"/>
          <w:position w:val="5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position w:val="8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4"/>
          <w:position w:val="23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0"/>
          <w:w w:val="114"/>
          <w:position w:val="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                            </w:t>
      </w:r>
      <w:r>
        <w:rPr>
          <w:rFonts w:cs="Times New Roman" w:hAnsi="Times New Roman" w:eastAsia="Times New Roman" w:ascii="Times New Roman"/>
          <w:spacing w:val="47"/>
          <w:w w:val="100"/>
          <w:position w:val="-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position w:val="-5"/>
          <w:sz w:val="20"/>
          <w:szCs w:val="20"/>
        </w:rPr>
        <w:t>(3.8)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60"/>
        <w:ind w:left="155"/>
        <w:sectPr>
          <w:type w:val="continuous"/>
          <w:pgSz w:w="11920" w:h="16840"/>
          <w:pgMar w:top="1560" w:bottom="280" w:left="1680" w:right="1680"/>
          <w:cols w:num="4" w:equalWidth="off">
            <w:col w:w="3581" w:space="212"/>
            <w:col w:w="726" w:space="44"/>
            <w:col w:w="392" w:space="47"/>
            <w:col w:w="3558"/>
          </w:cols>
        </w:sectPr>
      </w:pPr>
      <w:r>
        <w:rPr>
          <w:rFonts w:cs="Times New Roman" w:hAnsi="Times New Roman" w:eastAsia="Times New Roman" w:ascii="Times New Roman"/>
          <w:spacing w:val="8"/>
          <w:w w:val="112"/>
          <w:position w:val="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position w:val="2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2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1"/>
          <w:w w:val="112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position w:val="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1"/>
          <w:w w:val="112"/>
          <w:position w:val="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3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Agar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(1.1)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8)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tik,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haruslah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991"/>
      </w:pPr>
      <w:r>
        <w:rPr>
          <w:rFonts w:cs="Times New Roman" w:hAnsi="Times New Roman" w:eastAsia="Times New Roman" w:ascii="Times New Roman"/>
          <w:spacing w:val="22"/>
          <w:w w:val="14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97"/>
          <w:position w:val="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22"/>
          <w:w w:val="146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                           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(3.9)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1"/>
        <w:ind w:left="3041"/>
        <w:sectPr>
          <w:type w:val="continuous"/>
          <w:pgSz w:w="11920" w:h="16840"/>
          <w:pgMar w:top="1560" w:bottom="280" w:left="1680" w:right="1680"/>
        </w:sectPr>
      </w:pPr>
      <w:r>
        <w:rPr>
          <w:rFonts w:cs="Times New Roman" w:hAnsi="Times New Roman" w:eastAsia="Times New Roman" w:ascii="Times New Roman"/>
          <w:spacing w:val="7"/>
          <w:w w:val="9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-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97"/>
          <w:position w:val="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22"/>
          <w:w w:val="146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                        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(3.10)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3.1.2.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Pemilihan</w:t>
      </w:r>
      <w:r>
        <w:rPr>
          <w:rFonts w:cs="Times New Roman" w:hAnsi="Times New Roman" w:eastAsia="Times New Roman" w:ascii="Times New Roman"/>
          <w:spacing w:val="18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ungsi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68"/>
        <w:ind w:left="883" w:right="435" w:firstLine="340"/>
      </w:pP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3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120</w:t>
      </w:r>
      <w:r>
        <w:rPr>
          <w:rFonts w:cs="Cambria" w:hAnsi="Cambria" w:eastAsia="Cambria" w:ascii="Cambria"/>
          <w:spacing w:val="10"/>
          <w:w w:val="69"/>
          <w:position w:val="7"/>
          <w:sz w:val="14"/>
          <w:szCs w:val="14"/>
        </w:rPr>
        <w:t>◦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spacing w:val="-5"/>
          <w:w w:val="107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udian,</w:t>
      </w:r>
      <w:r>
        <w:rPr>
          <w:rFonts w:cs="Times New Roman" w:hAnsi="Times New Roman" w:eastAsia="Times New Roman" w:ascii="Times New Roman"/>
          <w:spacing w:val="24"/>
          <w:w w:val="10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θ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120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-8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dis-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ubstitusi</w:t>
      </w:r>
      <w:r>
        <w:rPr>
          <w:rFonts w:cs="Times New Roman" w:hAnsi="Times New Roman" w:eastAsia="Times New Roman" w:ascii="Times New Roman"/>
          <w:spacing w:val="-11"/>
          <w:w w:val="11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5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2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-22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??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4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eroleh,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 w:lineRule="exact" w:line="460"/>
        <w:ind w:left="1182" w:right="435" w:firstLine="1814"/>
      </w:pPr>
      <w:r>
        <w:rPr>
          <w:rFonts w:cs="Times New Roman" w:hAnsi="Times New Roman" w:eastAsia="Times New Roman" w:ascii="Times New Roman"/>
          <w:spacing w:val="22"/>
          <w:w w:val="14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46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3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2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8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                            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(3.11)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Solusi</w:t>
      </w:r>
      <w:r>
        <w:rPr>
          <w:rFonts w:cs="Times New Roman" w:hAnsi="Times New Roman" w:eastAsia="Times New Roman" w:ascii="Times New Roman"/>
          <w:spacing w:val="2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4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6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(3.11)</w:t>
      </w:r>
      <w:r>
        <w:rPr>
          <w:rFonts w:cs="Times New Roman" w:hAnsi="Times New Roman" w:eastAsia="Times New Roman" w:ascii="Times New Roman"/>
          <w:spacing w:val="4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position w:val="0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10"/>
          <w:w w:val="115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eroleh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9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12"/>
          <w:w w:val="109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1"/>
          <w:w w:val="10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eba-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gai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binasi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linear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),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7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7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7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7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7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adalah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sebarang.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hal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9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ditulis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sebagai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erikut,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27"/>
      </w:pPr>
      <w:r>
        <w:rPr>
          <w:rFonts w:cs="Times New Roman" w:hAnsi="Times New Roman" w:eastAsia="Times New Roman" w:ascii="Times New Roman"/>
          <w:spacing w:val="26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4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5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sh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                      </w:t>
      </w:r>
      <w:r>
        <w:rPr>
          <w:rFonts w:cs="Times New Roman" w:hAnsi="Times New Roman" w:eastAsia="Times New Roman" w:ascii="Times New Roman"/>
          <w:spacing w:val="-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(3.12)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7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9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bilangan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riil.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erdasar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(3.11)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erlaku,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491"/>
        <w:ind w:left="883" w:right="431" w:firstLine="3106"/>
      </w:pPr>
      <w:r>
        <w:rPr>
          <w:rFonts w:cs="Times New Roman" w:hAnsi="Times New Roman" w:eastAsia="Times New Roman" w:ascii="Times New Roman"/>
          <w:spacing w:val="0"/>
          <w:w w:val="13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6"/>
          <w:w w:val="13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9"/>
          <w:w w:val="13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5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spacing w:val="0"/>
          <w:w w:val="13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4"/>
          <w:w w:val="13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5"/>
          <w:sz w:val="20"/>
          <w:szCs w:val="20"/>
        </w:rPr>
        <w:t>−</w:t>
      </w:r>
      <w:r>
        <w:rPr>
          <w:rFonts w:cs="Cambria" w:hAnsi="Cambria" w:eastAsia="Cambria" w:ascii="Cambria"/>
          <w:spacing w:val="-11"/>
          <w:w w:val="13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(3.13)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Oleh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arena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itu,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292"/>
      </w:pPr>
      <w:r>
        <w:rPr>
          <w:rFonts w:cs="Times New Roman" w:hAnsi="Times New Roman" w:eastAsia="Times New Roman" w:ascii="Times New Roman"/>
          <w:spacing w:val="26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4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5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sh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1"/>
          <w:w w:val="135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position w:val="0"/>
          <w:sz w:val="20"/>
          <w:szCs w:val="20"/>
        </w:rPr>
        <w:t>(</w:t>
      </w:r>
      <w:r>
        <w:rPr>
          <w:rFonts w:cs="Cambria" w:hAnsi="Cambria" w:eastAsia="Cambria" w:ascii="Cambria"/>
          <w:spacing w:val="0"/>
          <w:w w:val="135"/>
          <w:position w:val="0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spacing w:val="0"/>
          <w:w w:val="135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6"/>
          <w:w w:val="135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5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-11"/>
          <w:w w:val="135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              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(3.14)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didapat</w:t>
      </w:r>
      <w:r>
        <w:rPr>
          <w:rFonts w:cs="Times New Roman" w:hAnsi="Times New Roman" w:eastAsia="Times New Roman" w:ascii="Times New Roman"/>
          <w:spacing w:val="-10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2" w:lineRule="exact" w:line="160"/>
        <w:ind w:left="3944" w:right="3294"/>
      </w:pPr>
      <w:r>
        <w:pict>
          <v:group style="position:absolute;margin-left:335.518pt;margin-top:14.4859pt;width:13.682pt;height:2.391pt;mso-position-horizontal-relative:page;mso-position-vertical-relative:paragraph;z-index:-660" coordorigin="6710,290" coordsize="274,48">
            <v:shape style="position:absolute;left:6714;top:294;width:266;height:0" coordorigin="6714,294" coordsize="266,0" path="m6714,294l6980,294e" filled="f" stroked="t" strokeweight="0.398pt" strokecolor="#000000">
              <v:path arrowok="t"/>
            </v:shape>
            <v:shape style="position:absolute;left:6880;top:334;width:100;height:0" coordorigin="6880,334" coordsize="100,0" path="m6880,334l6980,334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spacing w:val="38"/>
          <w:w w:val="100"/>
          <w:position w:val="-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-5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0"/>
        <w:ind w:left="2887"/>
      </w:pP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1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-20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7"/>
          <w:w w:val="139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1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4"/>
          <w:w w:val="121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                             </w:t>
      </w:r>
      <w:r>
        <w:rPr>
          <w:rFonts w:cs="Times New Roman" w:hAnsi="Times New Roman" w:eastAsia="Times New Roman" w:ascii="Times New Roman"/>
          <w:spacing w:val="11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5"/>
          <w:sz w:val="20"/>
          <w:szCs w:val="20"/>
        </w:rPr>
        <w:t>(3.15)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left"/>
        <w:spacing w:lineRule="exact" w:line="80"/>
        <w:ind w:left="5634"/>
      </w:pPr>
      <w:r>
        <w:pict>
          <v:group style="position:absolute;margin-left:278.605pt;margin-top:4.56986pt;width:13.682pt;height:2.391pt;mso-position-horizontal-relative:page;mso-position-vertical-relative:paragraph;z-index:-661" coordorigin="5572,91" coordsize="274,48">
            <v:shape style="position:absolute;left:5576;top:95;width:266;height:0" coordorigin="5576,95" coordsize="266,0" path="m5576,95l5842,95e" filled="f" stroked="t" strokeweight="0.398pt" strokecolor="#000000">
              <v:path arrowok="t"/>
            </v:shape>
            <v:shape style="position:absolute;left:5742;top:135;width:100;height:0" coordorigin="5742,135" coordsize="100,0" path="m5742,135l5842,135e" filled="f" stroked="t" strokeweight="0.39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          </w:t>
      </w:r>
      <w:r>
        <w:rPr>
          <w:rFonts w:cs="Cambria" w:hAnsi="Cambria" w:eastAsia="Cambria" w:ascii="Cambria"/>
          <w:spacing w:val="4"/>
          <w:w w:val="59"/>
          <w:position w:val="1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 w:lineRule="auto" w:line="261"/>
        <w:ind w:left="883" w:right="433" w:firstLine="29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Misal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apabila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??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3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mempu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9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tran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lasi</w:t>
      </w:r>
      <w:r>
        <w:rPr>
          <w:rFonts w:cs="Times New Roman" w:hAnsi="Times New Roman" w:eastAsia="Times New Roman" w:ascii="Times New Roman"/>
          <w:spacing w:val="12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sepanjang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sama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tran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5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sepanjang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∗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</w:t>
      </w:r>
      <w:r>
        <w:rPr>
          <w:rFonts w:cs="Cambria" w:hAnsi="Cambria" w:eastAsia="Cambria" w:ascii="Cambria"/>
          <w:spacing w:val="17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sehingga</w:t>
      </w:r>
      <w:r>
        <w:rPr>
          <w:rFonts w:cs="Times New Roman" w:hAnsi="Times New Roman" w:eastAsia="Times New Roman" w:ascii="Times New Roman"/>
          <w:spacing w:val="4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eroleh,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1" w:lineRule="atLeast" w:line="300"/>
        <w:ind w:left="2837" w:right="2443" w:hanging="161"/>
      </w:pPr>
      <w:r>
        <w:rPr>
          <w:rFonts w:cs="Times New Roman" w:hAnsi="Times New Roman" w:eastAsia="Times New Roman" w:ascii="Times New Roman"/>
          <w:w w:val="240"/>
          <w:position w:val="2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2"/>
          <w:w w:val="146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4"/>
          <w:w w:val="12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26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6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1"/>
          <w:w w:val="12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7"/>
          <w:w w:val="12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4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2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8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spacing w:lineRule="exact" w:line="160"/>
        <w:ind w:left="3305" w:right="5000"/>
      </w:pPr>
      <w:r>
        <w:pict>
          <v:group style="position:absolute;margin-left:190.471pt;margin-top:7.25115pt;width:4.981pt;height:0pt;mso-position-horizontal-relative:page;mso-position-vertical-relative:paragraph;z-index:-659" coordorigin="3809,145" coordsize="100,0">
            <v:shape style="position:absolute;left:3809;top:145;width:100;height:0" coordorigin="3809,145" coordsize="100,0" path="m3809,145l3909,145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259.425pt;margin-top:7.25115pt;width:4.981pt;height:0pt;mso-position-horizontal-relative:page;mso-position-vertical-relative:paragraph;z-index:-658" coordorigin="5189,145" coordsize="100,0">
            <v:shape style="position:absolute;left:5189;top:145;width:100;height:0" coordorigin="5189,145" coordsize="100,0" path="m5189,145l5288,145e" filled="f" stroked="t" strokeweight="0.398pt" strokecolor="#000000">
              <v:path arrowok="t"/>
            </v:shape>
            <w10:wrap type="none"/>
          </v:group>
        </w:pict>
      </w:r>
      <w:r>
        <w:pict>
          <v:shape type="#_x0000_t202" style="position:absolute;margin-left:182.169pt;margin-top:3pt;width:8.29885pt;height:9.9626pt;mso-position-horizontal-relative:page;mso-position-vertical-relative:paragraph;z-index:-656" filled="f" stroked="f">
            <v:textbox inset="0,0,0,0">
              <w:txbxContent>
                <w:p>
                  <w:pPr>
                    <w:rPr>
                      <w:rFonts w:cs="Cambria" w:hAnsi="Cambria" w:eastAsia="Cambria" w:ascii="Cambria"/>
                      <w:sz w:val="20"/>
                      <w:szCs w:val="20"/>
                    </w:rPr>
                    <w:jc w:val="left"/>
                    <w:spacing w:lineRule="exact" w:line="120"/>
                    <w:ind w:right="-50"/>
                  </w:pPr>
                  <w:r>
                    <w:rPr>
                      <w:rFonts w:cs="Cambria" w:hAnsi="Cambria" w:eastAsia="Cambria" w:ascii="Cambria"/>
                      <w:spacing w:val="0"/>
                      <w:w w:val="126"/>
                      <w:position w:val="2"/>
                      <w:sz w:val="20"/>
                      <w:szCs w:val="20"/>
                    </w:rPr>
                    <w:t>√</w:t>
                  </w:r>
                  <w:r>
                    <w:rPr>
                      <w:rFonts w:cs="Cambria" w:hAnsi="Cambria" w:eastAsia="Cambria" w:ascii="Cambria"/>
                      <w:spacing w:val="0"/>
                      <w:w w:val="100"/>
                      <w:position w:val="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Cambria" w:hAnsi="Cambria" w:eastAsia="Cambria" w:ascii="Cambria"/>
          <w:spacing w:val="0"/>
          <w:w w:val="126"/>
          <w:position w:val="-1"/>
          <w:sz w:val="20"/>
          <w:szCs w:val="20"/>
        </w:rPr>
        <w:t>√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60"/>
        <w:ind w:left="883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28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1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37"/>
          <w:position w:val="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6"/>
          <w:w w:val="137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atau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α</w:t>
      </w:r>
      <w:r>
        <w:rPr>
          <w:rFonts w:cs="Times New Roman" w:hAnsi="Times New Roman" w:eastAsia="Times New Roman" w:ascii="Times New Roman"/>
          <w:spacing w:val="28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1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79"/>
          <w:position w:val="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1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exact" w:line="200"/>
        <w:ind w:left="1182"/>
      </w:pP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spacing w:val="-5"/>
          <w:w w:val="100"/>
          <w:position w:val="-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udian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3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position w:val="-2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0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-2"/>
          <w:sz w:val="20"/>
          <w:szCs w:val="20"/>
        </w:rPr>
        <w:t>dite</w:t>
      </w:r>
      <w:r>
        <w:rPr>
          <w:rFonts w:cs="Times New Roman" w:hAnsi="Times New Roman" w:eastAsia="Times New Roman" w:ascii="Times New Roman"/>
          <w:spacing w:val="-6"/>
          <w:w w:val="111"/>
          <w:position w:val="-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position w:val="-2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12"/>
          <w:w w:val="111"/>
          <w:position w:val="-2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position w:val="-2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11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11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adalah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6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position w:val="-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dik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-2"/>
          <w:sz w:val="20"/>
          <w:szCs w:val="20"/>
        </w:rPr>
        <w:t>sepanjang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right"/>
        <w:spacing w:lineRule="exact" w:line="80"/>
        <w:ind w:right="1765"/>
        <w:sectPr>
          <w:pgNumType w:start="6"/>
          <w:pgMar w:header="2813" w:footer="0" w:top="3000" w:bottom="280" w:left="1680" w:right="1680"/>
          <w:headerReference w:type="default" r:id="rId11"/>
          <w:headerReference w:type="default" r:id="rId12"/>
          <w:pgSz w:w="11920" w:h="16840"/>
        </w:sectPr>
      </w:pPr>
      <w:r>
        <w:rPr>
          <w:rFonts w:cs="Cambria" w:hAnsi="Cambria" w:eastAsia="Cambria" w:ascii="Cambria"/>
          <w:w w:val="126"/>
          <w:sz w:val="20"/>
          <w:szCs w:val="20"/>
        </w:rPr>
        <w:t>√</w:t>
      </w:r>
      <w:r>
        <w:rPr>
          <w:rFonts w:cs="Cambria" w:hAnsi="Cambria" w:eastAsia="Cambria" w:ascii="Cambria"/>
          <w:w w:val="226"/>
          <w:sz w:val="20"/>
          <w:szCs w:val="20"/>
        </w:rPr>
      </w:r>
      <w:r>
        <w:rPr>
          <w:rFonts w:cs="Cambria" w:hAnsi="Cambria" w:eastAsia="Cambria" w:ascii="Cambria"/>
          <w:spacing w:val="-100"/>
          <w:w w:val="226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spacing w:val="-100"/>
          <w:w w:val="226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ind w:left="883" w:right="-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π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π</w:t>
      </w:r>
      <w:r>
        <w:rPr>
          <w:rFonts w:cs="Times New Roman" w:hAnsi="Times New Roman" w:eastAsia="Times New Roman" w:ascii="Times New Roman"/>
          <w:spacing w:val="0"/>
          <w:w w:val="179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883"/>
      </w:pP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9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ditulis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deret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ourier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ganda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erikut: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sectPr>
          <w:type w:val="continuous"/>
          <w:pgSz w:w="11920" w:h="16840"/>
          <w:pgMar w:top="1560" w:bottom="280" w:left="1680" w:right="1680"/>
          <w:cols w:num="2" w:equalWidth="off">
            <w:col w:w="6515" w:space="166"/>
            <w:col w:w="1879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00"/>
        <w:ind w:left="3300"/>
      </w:pPr>
      <w:r>
        <w:rPr>
          <w:rFonts w:cs="Cambria" w:hAnsi="Cambria" w:eastAsia="Cambria" w:ascii="Cambria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w w:val="100"/>
          <w:position w:val="-4"/>
          <w:sz w:val="14"/>
          <w:szCs w:val="14"/>
        </w:rPr>
        <w:t>     </w:t>
      </w:r>
      <w:r>
        <w:rPr>
          <w:rFonts w:cs="Cambria" w:hAnsi="Cambria" w:eastAsia="Cambria" w:ascii="Cambria"/>
          <w:spacing w:val="11"/>
          <w:w w:val="100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-4"/>
          <w:sz w:val="14"/>
          <w:szCs w:val="14"/>
        </w:rPr>
        <w:t>                                                                       </w:t>
      </w:r>
      <w:r>
        <w:rPr>
          <w:rFonts w:cs="Cambria" w:hAnsi="Cambria" w:eastAsia="Cambria" w:ascii="Cambria"/>
          <w:spacing w:val="-9"/>
          <w:w w:val="100"/>
          <w:position w:val="-4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9"/>
          <w:w w:val="199"/>
          <w:position w:val="-6"/>
          <w:sz w:val="20"/>
          <w:szCs w:val="2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6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8"/>
          <w:w w:val="199"/>
          <w:position w:val="-6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6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237"/>
          <w:position w:val="-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235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64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24"/>
          <w:w w:val="16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64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6"/>
          <w:w w:val="164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64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6"/>
          <w:w w:val="164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1"/>
          <w:w w:val="164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1"/>
          <w:w w:val="12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11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11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5"/>
          <w:w w:val="11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177" w:right="4631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20"/>
        <w:ind w:left="3300"/>
      </w:pPr>
      <w:r>
        <w:rPr>
          <w:rFonts w:cs="Cambria" w:hAnsi="Cambria" w:eastAsia="Cambria" w:ascii="Cambria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w w:val="100"/>
          <w:position w:val="-4"/>
          <w:sz w:val="14"/>
          <w:szCs w:val="14"/>
        </w:rPr>
        <w:t>     </w:t>
      </w:r>
      <w:r>
        <w:rPr>
          <w:rFonts w:cs="Cambria" w:hAnsi="Cambria" w:eastAsia="Cambria" w:ascii="Cambria"/>
          <w:spacing w:val="11"/>
          <w:w w:val="100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-4"/>
          <w:sz w:val="14"/>
          <w:szCs w:val="14"/>
        </w:rPr>
        <w:t>                                                                      </w:t>
      </w:r>
      <w:r>
        <w:rPr>
          <w:rFonts w:cs="Cambria" w:hAnsi="Cambria" w:eastAsia="Cambria" w:ascii="Cambria"/>
          <w:spacing w:val="2"/>
          <w:w w:val="100"/>
          <w:position w:val="-4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2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237"/>
          <w:position w:val="-7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3235"/>
      </w:pP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3"/>
          <w:w w:val="199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49"/>
          <w:w w:val="199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99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25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-1"/>
          <w:w w:val="125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11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11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5"/>
          <w:w w:val="11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177" w:right="4631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before="16" w:lineRule="exact" w:line="100"/>
        <w:ind w:left="3269" w:right="4702"/>
      </w:pP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   </w:t>
      </w:r>
      <w:r>
        <w:rPr>
          <w:rFonts w:cs="Cambria" w:hAnsi="Cambria" w:eastAsia="Cambria" w:ascii="Cambria"/>
          <w:spacing w:val="32"/>
          <w:w w:val="133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3235"/>
      </w:pPr>
      <w:r>
        <w:pict>
          <v:group style="position:absolute;margin-left:383.651pt;margin-top:4.25115pt;width:4.981pt;height:0pt;mso-position-horizontal-relative:page;mso-position-vertical-relative:paragraph;z-index:-657" coordorigin="7673,85" coordsize="100,0">
            <v:shape style="position:absolute;left:7673;top:85;width:100;height:0" coordorigin="7673,85" coordsize="100,0" path="m7673,85l7773,85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3"/>
          <w:w w:val="199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49"/>
          <w:w w:val="199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99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0"/>
          <w:w w:val="11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4"/>
          <w:w w:val="11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1"/>
          <w:w w:val="11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9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11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11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11"/>
          <w:position w:val="22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4"/>
          <w:w w:val="111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177" w:right="4631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20"/>
        <w:ind w:left="3300"/>
        <w:sectPr>
          <w:type w:val="continuous"/>
          <w:pgSz w:w="11920" w:h="16840"/>
          <w:pgMar w:top="1560" w:bottom="280" w:left="1680" w:right="1680"/>
        </w:sectPr>
      </w:pPr>
      <w:r>
        <w:rPr>
          <w:rFonts w:cs="Cambria" w:hAnsi="Cambria" w:eastAsia="Cambria" w:ascii="Cambria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w w:val="100"/>
          <w:position w:val="-4"/>
          <w:sz w:val="14"/>
          <w:szCs w:val="14"/>
        </w:rPr>
        <w:t>     </w:t>
      </w:r>
      <w:r>
        <w:rPr>
          <w:rFonts w:cs="Cambria" w:hAnsi="Cambria" w:eastAsia="Cambria" w:ascii="Cambria"/>
          <w:spacing w:val="11"/>
          <w:w w:val="100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-4"/>
          <w:sz w:val="14"/>
          <w:szCs w:val="14"/>
        </w:rPr>
        <w:t>                                                                      </w:t>
      </w:r>
      <w:r>
        <w:rPr>
          <w:rFonts w:cs="Cambria" w:hAnsi="Cambria" w:eastAsia="Cambria" w:ascii="Cambria"/>
          <w:spacing w:val="-7"/>
          <w:w w:val="100"/>
          <w:position w:val="-4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7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237"/>
          <w:position w:val="-7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3235" w:right="-69"/>
      </w:pP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3"/>
          <w:w w:val="199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49"/>
          <w:w w:val="199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99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25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-1"/>
          <w:w w:val="125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1"/>
          <w:w w:val="11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9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8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2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177" w:right="2178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/>
        <w:sectPr>
          <w:type w:val="continuous"/>
          <w:pgSz w:w="11920" w:h="16840"/>
          <w:pgMar w:top="1560" w:bottom="280" w:left="1680" w:right="1680"/>
          <w:cols w:num="2" w:equalWidth="off">
            <w:col w:w="6094" w:space="271"/>
            <w:col w:w="2195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(3.16)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182"/>
      </w:pP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19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(3.16)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dianalisis,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Sehingga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dapat</w:t>
      </w:r>
      <w:r>
        <w:rPr>
          <w:rFonts w:cs="Times New Roman" w:hAnsi="Times New Roman" w:eastAsia="Times New Roman" w:ascii="Times New Roman"/>
          <w:spacing w:val="9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ditu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lis,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lineRule="exact" w:line="100"/>
        <w:ind w:left="3267" w:right="4704"/>
      </w:pP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   </w:t>
      </w:r>
      <w:r>
        <w:rPr>
          <w:rFonts w:cs="Cambria" w:hAnsi="Cambria" w:eastAsia="Cambria" w:ascii="Cambria"/>
          <w:spacing w:val="32"/>
          <w:w w:val="133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2354"/>
      </w:pPr>
      <w:r>
        <w:pict>
          <v:group style="position:absolute;margin-left:384.998pt;margin-top:4.25115pt;width:4.981pt;height:0pt;mso-position-horizontal-relative:page;mso-position-vertical-relative:paragraph;z-index:-655" coordorigin="7700,85" coordsize="100,0">
            <v:shape style="position:absolute;left:7700;top:85;width:100;height:0" coordorigin="7700,85" coordsize="100,0" path="m7700,85l7800,85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w w:val="112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7"/>
          <w:w w:val="100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0"/>
          <w:w w:val="100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237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34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8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cos(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237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8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2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237"/>
          <w:position w:val="22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175" w:right="4633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before="16" w:lineRule="exact" w:line="100"/>
        <w:ind w:left="3455" w:right="4516"/>
      </w:pP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   </w:t>
      </w:r>
      <w:r>
        <w:rPr>
          <w:rFonts w:cs="Cambria" w:hAnsi="Cambria" w:eastAsia="Cambria" w:ascii="Cambria"/>
          <w:spacing w:val="32"/>
          <w:w w:val="133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3205"/>
      </w:pPr>
      <w:r>
        <w:pict>
          <v:group style="position:absolute;margin-left:393.385pt;margin-top:4.25115pt;width:4.981pt;height:0pt;mso-position-horizontal-relative:page;mso-position-vertical-relative:paragraph;z-index:-654" coordorigin="7868,85" coordsize="100,0">
            <v:shape style="position:absolute;left:7868;top:85;width:100;height:0" coordorigin="7868,85" coordsize="100,0" path="m7868,85l7967,85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7"/>
          <w:w w:val="100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99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0"/>
          <w:w w:val="100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237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34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8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cos(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237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8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2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237"/>
          <w:position w:val="22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363" w:right="4445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20"/>
        <w:ind w:left="3486"/>
      </w:pPr>
      <w:r>
        <w:rPr>
          <w:rFonts w:cs="Cambria" w:hAnsi="Cambria" w:eastAsia="Cambria" w:ascii="Cambria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w w:val="100"/>
          <w:position w:val="-4"/>
          <w:sz w:val="14"/>
          <w:szCs w:val="14"/>
        </w:rPr>
        <w:t>     </w:t>
      </w:r>
      <w:r>
        <w:rPr>
          <w:rFonts w:cs="Cambria" w:hAnsi="Cambria" w:eastAsia="Cambria" w:ascii="Cambria"/>
          <w:spacing w:val="11"/>
          <w:w w:val="100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-4"/>
          <w:sz w:val="14"/>
          <w:szCs w:val="14"/>
        </w:rPr>
        <w:t>                                                                      </w:t>
      </w:r>
      <w:r>
        <w:rPr>
          <w:rFonts w:cs="Cambria" w:hAnsi="Cambria" w:eastAsia="Cambria" w:ascii="Cambria"/>
          <w:spacing w:val="-7"/>
          <w:w w:val="100"/>
          <w:position w:val="-4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7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237"/>
          <w:position w:val="-7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3205"/>
      </w:pPr>
      <w:r>
        <w:rPr>
          <w:rFonts w:cs="Times New Roman" w:hAnsi="Times New Roman" w:eastAsia="Times New Roman" w:ascii="Times New Roman"/>
          <w:spacing w:val="0"/>
          <w:w w:val="164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51"/>
          <w:w w:val="16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64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6"/>
          <w:w w:val="164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64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6"/>
          <w:w w:val="164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1"/>
          <w:w w:val="164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0"/>
          <w:w w:val="11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4"/>
          <w:w w:val="11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1"/>
          <w:w w:val="11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9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8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2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363" w:right="4445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20"/>
        <w:ind w:left="3486"/>
        <w:sectPr>
          <w:pgMar w:header="2813" w:footer="0" w:top="3000" w:bottom="280" w:left="1680" w:right="1680"/>
          <w:pgSz w:w="11920" w:h="16840"/>
        </w:sectPr>
      </w:pPr>
      <w:r>
        <w:rPr>
          <w:rFonts w:cs="Cambria" w:hAnsi="Cambria" w:eastAsia="Cambria" w:ascii="Cambria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w w:val="100"/>
          <w:position w:val="-4"/>
          <w:sz w:val="14"/>
          <w:szCs w:val="14"/>
        </w:rPr>
        <w:t>     </w:t>
      </w:r>
      <w:r>
        <w:rPr>
          <w:rFonts w:cs="Cambria" w:hAnsi="Cambria" w:eastAsia="Cambria" w:ascii="Cambria"/>
          <w:spacing w:val="11"/>
          <w:w w:val="100"/>
          <w:position w:val="-4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3"/>
          <w:position w:val="-4"/>
          <w:sz w:val="14"/>
          <w:szCs w:val="14"/>
        </w:rPr>
        <w:t>∞</w:t>
      </w:r>
      <w:r>
        <w:rPr>
          <w:rFonts w:cs="Cambria" w:hAnsi="Cambria" w:eastAsia="Cambria" w:ascii="Cambria"/>
          <w:spacing w:val="0"/>
          <w:w w:val="100"/>
          <w:position w:val="-4"/>
          <w:sz w:val="14"/>
          <w:szCs w:val="14"/>
        </w:rPr>
        <w:t>                                                                      </w:t>
      </w:r>
      <w:r>
        <w:rPr>
          <w:rFonts w:cs="Cambria" w:hAnsi="Cambria" w:eastAsia="Cambria" w:ascii="Cambria"/>
          <w:spacing w:val="-7"/>
          <w:w w:val="100"/>
          <w:position w:val="-4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7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-58"/>
          <w:w w:val="199"/>
          <w:position w:val="-7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237"/>
          <w:position w:val="-7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20"/>
        <w:ind w:left="3205" w:right="-69"/>
      </w:pPr>
      <w:r>
        <w:rPr>
          <w:rFonts w:cs="Times New Roman" w:hAnsi="Times New Roman" w:eastAsia="Times New Roman" w:ascii="Times New Roman"/>
          <w:spacing w:val="0"/>
          <w:w w:val="164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51"/>
          <w:w w:val="16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64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6"/>
          <w:w w:val="164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64"/>
          <w:position w:val="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6"/>
          <w:w w:val="164"/>
          <w:position w:val="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1"/>
          <w:w w:val="164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25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-1"/>
          <w:w w:val="125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1"/>
          <w:w w:val="11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mx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9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8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2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before="41"/>
        <w:ind w:left="3363" w:right="2178"/>
      </w:pP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spacing w:val="0"/>
          <w:w w:val="132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-12"/>
          <w:w w:val="13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4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sz w:val="14"/>
          <w:szCs w:val="14"/>
        </w:rPr>
        <w:t>=1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/>
        <w:sectPr>
          <w:type w:val="continuous"/>
          <w:pgSz w:w="11920" w:h="16840"/>
          <w:pgMar w:top="1560" w:bottom="280" w:left="1680" w:right="1680"/>
          <w:cols w:num="2" w:equalWidth="off">
            <w:col w:w="6280" w:space="271"/>
            <w:col w:w="2009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(3.17)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3"/>
        <w:ind w:left="883" w:right="40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Pem</w:t>
      </w:r>
      <w:r>
        <w:rPr>
          <w:rFonts w:cs="Times New Roman" w:hAnsi="Times New Roman" w:eastAsia="Times New Roman" w:ascii="Times New Roman"/>
          <w:spacing w:val="-15"/>
          <w:w w:val="12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angkitan</w:t>
      </w:r>
      <w:r>
        <w:rPr>
          <w:rFonts w:cs="Times New Roman" w:hAnsi="Times New Roman" w:eastAsia="Times New Roman" w:ascii="Times New Roman"/>
          <w:spacing w:val="3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28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26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0"/>
        <w:ind w:left="883" w:right="43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Sesuai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sub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bab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3.2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eta</w:t>
      </w:r>
      <w:r>
        <w:rPr>
          <w:rFonts w:cs="Times New Roman" w:hAnsi="Times New Roman" w:eastAsia="Times New Roman" w:ascii="Times New Roman"/>
          <w:spacing w:val="-5"/>
          <w:w w:val="109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ui,</w:t>
      </w:r>
      <w:r>
        <w:rPr>
          <w:rFonts w:cs="Times New Roman" w:hAnsi="Times New Roman" w:eastAsia="Times New Roman" w:ascii="Times New Roman"/>
          <w:spacing w:val="15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dilaku</w:t>
      </w:r>
      <w:r>
        <w:rPr>
          <w:rFonts w:cs="Times New Roman" w:hAnsi="Times New Roman" w:eastAsia="Times New Roman" w:ascii="Times New Roman"/>
          <w:spacing w:val="-10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emilihan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ban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gkit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7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dibangkit</w:t>
      </w:r>
      <w:r>
        <w:rPr>
          <w:rFonts w:cs="Times New Roman" w:hAnsi="Times New Roman" w:eastAsia="Times New Roman" w:ascii="Times New Roman"/>
          <w:spacing w:val="-10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mengguna</w:t>
      </w:r>
      <w:r>
        <w:rPr>
          <w:rFonts w:cs="Times New Roman" w:hAnsi="Times New Roman" w:eastAsia="Times New Roman" w:ascii="Times New Roman"/>
          <w:spacing w:val="-12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3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apli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Matlab.</w:t>
      </w:r>
      <w:r>
        <w:rPr>
          <w:rFonts w:cs="Times New Roman" w:hAnsi="Times New Roman" w:eastAsia="Times New Roman" w:ascii="Times New Roman"/>
          <w:spacing w:val="19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dilaku-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1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arnaan</w:t>
      </w:r>
      <w:r>
        <w:rPr>
          <w:rFonts w:cs="Times New Roman" w:hAnsi="Times New Roman" w:eastAsia="Times New Roman" w:ascii="Times New Roman"/>
          <w:spacing w:val="31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pixel</w:t>
      </w:r>
      <w:r>
        <w:rPr>
          <w:rFonts w:cs="Times New Roman" w:hAnsi="Times New Roman" w:eastAsia="Times New Roman" w:ascii="Times New Roman"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dite</w:t>
      </w:r>
      <w:r>
        <w:rPr>
          <w:rFonts w:cs="Times New Roman" w:hAnsi="Times New Roman" w:eastAsia="Times New Roman" w:ascii="Times New Roman"/>
          <w:spacing w:val="-6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12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cara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erikut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[4]: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983" w:right="42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Setiap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titik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suatu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bidang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⊂</w:t>
      </w:r>
      <w:r>
        <w:rPr>
          <w:rFonts w:cs="Cambria" w:hAnsi="Cambria" w:eastAsia="Cambria" w:ascii="Cambria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dijadi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sebagai</w:t>
      </w:r>
      <w:r>
        <w:rPr>
          <w:rFonts w:cs="Times New Roman" w:hAnsi="Times New Roman" w:eastAsia="Times New Roman" w:ascii="Times New Roman"/>
          <w:spacing w:val="2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titik</w:t>
      </w:r>
      <w:r>
        <w:rPr>
          <w:rFonts w:cs="Times New Roman" w:hAnsi="Times New Roman" w:eastAsia="Times New Roman" w:ascii="Times New Roman"/>
          <w:spacing w:val="4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position w:val="-3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13"/>
          <w:position w:val="-3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"/>
        <w:ind w:left="123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-24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??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),</w:t>
      </w:r>
      <w:r>
        <w:rPr>
          <w:rFonts w:cs="Times New Roman" w:hAnsi="Times New Roman" w:eastAsia="Times New Roman" w:ascii="Times New Roman"/>
          <w:spacing w:val="2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sehingga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eroleh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barisan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0"/>
          <w:sz w:val="20"/>
          <w:szCs w:val="20"/>
        </w:rPr>
        <w:t>{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2"/>
          <w:w w:val="12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3"/>
          <w:w w:val="12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Cambria" w:hAnsi="Cambria" w:eastAsia="Cambria" w:ascii="Cambria"/>
          <w:spacing w:val="0"/>
          <w:w w:val="128"/>
          <w:position w:val="0"/>
          <w:sz w:val="20"/>
          <w:szCs w:val="20"/>
        </w:rPr>
        <w:t>}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2"/>
        <w:ind w:left="983" w:right="432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Jalan</w:t>
      </w:r>
      <w:r>
        <w:rPr>
          <w:rFonts w:cs="Times New Roman" w:hAnsi="Times New Roman" w:eastAsia="Times New Roman" w:ascii="Times New Roman"/>
          <w:spacing w:val="-12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8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proses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anjang: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676" w:right="435" w:hanging="31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(i)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uhi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suatu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toleransi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galat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itera-si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on-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ergen),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atau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270"/>
        <w:ind w:left="1676" w:right="435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(ii)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mencapai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jumlah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maksi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iterasi,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misal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tidak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ergen).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5"/>
        <w:ind w:left="1237"/>
      </w:pP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enelitian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diguna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2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tiga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jenis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ergensi,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aitu: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2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Euclidean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[4]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6"/>
        <w:ind w:left="2904" w:right="1698"/>
      </w:pPr>
      <w:r>
        <w:pict>
          <v:group style="position:absolute;margin-left:241.422pt;margin-top:9.93194pt;width:123.989pt;height:0pt;mso-position-horizontal-relative:page;mso-position-vertical-relative:paragraph;z-index:-653" coordorigin="4828,199" coordsize="2480,0">
            <v:shape style="position:absolute;left:4828;top:199;width:2480;height:0" coordorigin="4828,199" coordsize="2480,0" path="m4828,199l7308,199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w w:val="199"/>
          <w:position w:val="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w w:val="113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position w:val="-3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-3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29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-2"/>
          <w:w w:val="12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3"/>
          <w:w w:val="129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29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29"/>
          <w:position w:val="6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-22"/>
          <w:w w:val="129"/>
          <w:position w:val="6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9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11"/>
          <w:w w:val="12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position w:val="-3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-3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16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18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16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6"/>
          <w:position w:val="6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18"/>
          <w:w w:val="116"/>
          <w:position w:val="6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&lt;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≥</w:t>
      </w:r>
      <w:r>
        <w:rPr>
          <w:rFonts w:cs="Cambria" w:hAnsi="Cambria" w:eastAsia="Cambria" w:ascii="Cambria"/>
          <w:spacing w:val="-5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1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Jarak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raksional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6"/>
          <w:w w:val="10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actional</w:t>
      </w:r>
      <w:r>
        <w:rPr>
          <w:rFonts w:cs="Times New Roman" w:hAnsi="Times New Roman" w:eastAsia="Times New Roman" w:ascii="Times New Roman"/>
          <w:spacing w:val="37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Distan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[2]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537" w:right="1330"/>
      </w:pPr>
      <w:r>
        <w:pict>
          <v:group style="position:absolute;margin-left:341.311pt;margin-top:4.35016pt;width:3.461pt;height:0pt;mso-position-horizontal-relative:page;mso-position-vertical-relative:paragraph;z-index:-652" coordorigin="6826,87" coordsize="69,0">
            <v:shape style="position:absolute;left:6826;top:87;width:69;height:0" coordorigin="6826,87" coordsize="69,0" path="m6826,87l6895,87e" filled="f" stroked="t" strokeweight="0.339pt" strokecolor="#000000">
              <v:path arrowok="t"/>
            </v:shape>
            <w10:wrap type="none"/>
          </v:group>
        </w:pict>
      </w:r>
      <w:r>
        <w:pict>
          <v:shape type="#_x0000_t202" style="position:absolute;margin-left:341.346pt;margin-top:-0.319819pt;width:3.38728pt;height:4.9813pt;mso-position-horizontal-relative:page;mso-position-vertical-relative:paragraph;z-index:-651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10"/>
                      <w:szCs w:val="10"/>
                    </w:rPr>
                    <w:jc w:val="left"/>
                    <w:spacing w:lineRule="exact" w:line="80"/>
                    <w:ind w:right="-35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35"/>
                      <w:sz w:val="10"/>
                      <w:szCs w:val="10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10"/>
                      <w:szCs w:val="1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w w:val="116"/>
          <w:sz w:val="20"/>
          <w:szCs w:val="20"/>
        </w:rPr>
        <w:t>(</w:t>
      </w:r>
      <w:r>
        <w:rPr>
          <w:rFonts w:cs="Cambria" w:hAnsi="Cambria" w:eastAsia="Cambria" w:ascii="Cambria"/>
          <w:w w:val="87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w w:val="11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position w:val="-3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-3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0"/>
          <w:w w:val="140"/>
          <w:position w:val="-3"/>
          <w:sz w:val="14"/>
          <w:szCs w:val="14"/>
        </w:rPr>
        <w:t>n</w:t>
      </w:r>
      <w:r>
        <w:rPr>
          <w:rFonts w:cs="Cambria" w:hAnsi="Cambria" w:eastAsia="Cambria" w:ascii="Cambria"/>
          <w:spacing w:val="0"/>
          <w:w w:val="87"/>
          <w:position w:val="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0"/>
          <w:w w:val="104"/>
          <w:position w:val="8"/>
          <w:sz w:val="14"/>
          <w:szCs w:val="1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position w:val="8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87"/>
          <w:position w:val="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position w:val="-3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-3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40"/>
          <w:position w:val="-3"/>
          <w:sz w:val="14"/>
          <w:szCs w:val="14"/>
        </w:rPr>
        <w:t>n</w:t>
      </w:r>
      <w:r>
        <w:rPr>
          <w:rFonts w:cs="Cambria" w:hAnsi="Cambria" w:eastAsia="Cambria" w:ascii="Cambria"/>
          <w:spacing w:val="0"/>
          <w:w w:val="87"/>
          <w:position w:val="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0"/>
          <w:w w:val="104"/>
          <w:position w:val="8"/>
          <w:sz w:val="14"/>
          <w:szCs w:val="14"/>
        </w:rPr>
        <w:t>q</w:t>
      </w:r>
      <w:r>
        <w:rPr>
          <w:rFonts w:cs="Times New Roman" w:hAnsi="Times New Roman" w:eastAsia="Times New Roman" w:ascii="Times New Roman"/>
          <w:spacing w:val="-20"/>
          <w:w w:val="100"/>
          <w:position w:val="8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4"/>
          <w:position w:val="4"/>
          <w:sz w:val="10"/>
          <w:szCs w:val="10"/>
        </w:rPr>
        <w:t>q</w:t>
      </w:r>
      <w:r>
        <w:rPr>
          <w:rFonts w:cs="Times New Roman" w:hAnsi="Times New Roman" w:eastAsia="Times New Roman" w:ascii="Times New Roman"/>
          <w:spacing w:val="0"/>
          <w:w w:val="134"/>
          <w:position w:val="4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spacing w:val="24"/>
          <w:w w:val="134"/>
          <w:position w:val="4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spacing w:val="0"/>
          <w:w w:val="134"/>
          <w:position w:val="0"/>
          <w:sz w:val="20"/>
          <w:szCs w:val="20"/>
        </w:rPr>
        <w:t>&lt;</w:t>
      </w:r>
      <w:r>
        <w:rPr>
          <w:rFonts w:cs="Times New Roman" w:hAnsi="Times New Roman" w:eastAsia="Times New Roman" w:ascii="Times New Roman"/>
          <w:spacing w:val="60"/>
          <w:w w:val="134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4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34"/>
          <w:position w:val="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3"/>
          <w:w w:val="134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≥</w:t>
      </w:r>
      <w:r>
        <w:rPr>
          <w:rFonts w:cs="Cambria" w:hAnsi="Cambria" w:eastAsia="Cambria" w:ascii="Cambria"/>
          <w:spacing w:val="-5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≥</w:t>
      </w:r>
      <w:r>
        <w:rPr>
          <w:rFonts w:cs="Cambria" w:hAnsi="Cambria" w:eastAsia="Cambria" w:ascii="Cambria"/>
          <w:spacing w:val="-5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676" w:right="435" w:hanging="24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Jarak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Maksi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Maximum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Distan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Weight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5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9"/>
          <w:w w:val="10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[2]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413"/>
      </w:pPr>
      <w:r>
        <w:rPr>
          <w:rFonts w:cs="Times New Roman" w:hAnsi="Times New Roman" w:eastAsia="Times New Roman" w:ascii="Times New Roman"/>
          <w:w w:val="107"/>
          <w:sz w:val="20"/>
          <w:szCs w:val="20"/>
        </w:rPr>
        <w:t>max</w:t>
      </w:r>
      <w:r>
        <w:rPr>
          <w:rFonts w:cs="Cambria" w:hAnsi="Cambria" w:eastAsia="Cambria" w:ascii="Cambria"/>
          <w:w w:val="128"/>
          <w:sz w:val="20"/>
          <w:szCs w:val="20"/>
        </w:rPr>
        <w:t>{</w:t>
      </w:r>
      <w:r>
        <w:rPr>
          <w:rFonts w:cs="Times New Roman" w:hAnsi="Times New Roman" w:eastAsia="Times New Roman" w:ascii="Times New Roman"/>
          <w:w w:val="118"/>
          <w:sz w:val="20"/>
          <w:szCs w:val="20"/>
        </w:rPr>
        <w:t>a</w:t>
      </w:r>
      <w:r>
        <w:rPr>
          <w:rFonts w:cs="Cambria" w:hAnsi="Cambria" w:eastAsia="Cambria" w:ascii="Cambria"/>
          <w:w w:val="87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w w:val="11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w w:val="135"/>
          <w:position w:val="-3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-3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0"/>
          <w:w w:val="140"/>
          <w:position w:val="-3"/>
          <w:sz w:val="14"/>
          <w:szCs w:val="14"/>
        </w:rPr>
        <w:t>n</w:t>
      </w:r>
      <w:r>
        <w:rPr>
          <w:rFonts w:cs="Cambria" w:hAnsi="Cambria" w:eastAsia="Cambria" w:ascii="Cambria"/>
          <w:spacing w:val="0"/>
          <w:w w:val="87"/>
          <w:position w:val="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5"/>
          <w:position w:val="0"/>
          <w:sz w:val="20"/>
          <w:szCs w:val="20"/>
        </w:rPr>
        <w:t>b</w:t>
      </w:r>
      <w:r>
        <w:rPr>
          <w:rFonts w:cs="Cambria" w:hAnsi="Cambria" w:eastAsia="Cambria" w:ascii="Cambria"/>
          <w:spacing w:val="0"/>
          <w:w w:val="87"/>
          <w:position w:val="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0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4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35"/>
          <w:position w:val="-3"/>
          <w:sz w:val="14"/>
          <w:szCs w:val="14"/>
        </w:rPr>
        <w:t>+1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-3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116"/>
          <w:position w:val="0"/>
          <w:sz w:val="20"/>
          <w:szCs w:val="20"/>
        </w:rPr>
        <w:t>−</w:t>
      </w:r>
      <w:r>
        <w:rPr>
          <w:rFonts w:cs="Cambria" w:hAnsi="Cambria" w:eastAsia="Cambria" w:ascii="Cambria"/>
          <w:spacing w:val="18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16"/>
          <w:position w:val="-3"/>
          <w:sz w:val="14"/>
          <w:szCs w:val="14"/>
        </w:rPr>
        <w:t>n</w:t>
      </w:r>
      <w:r>
        <w:rPr>
          <w:rFonts w:cs="Cambria" w:hAnsi="Cambria" w:eastAsia="Cambria" w:ascii="Cambria"/>
          <w:spacing w:val="0"/>
          <w:w w:val="116"/>
          <w:position w:val="0"/>
          <w:sz w:val="20"/>
          <w:szCs w:val="20"/>
        </w:rPr>
        <w:t>|}</w:t>
      </w:r>
      <w:r>
        <w:rPr>
          <w:rFonts w:cs="Cambria" w:hAnsi="Cambria" w:eastAsia="Cambria" w:ascii="Cambria"/>
          <w:spacing w:val="-7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&lt;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1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≥</w:t>
      </w:r>
      <w:r>
        <w:rPr>
          <w:rFonts w:cs="Cambria" w:hAnsi="Cambria" w:eastAsia="Cambria" w:ascii="Cambria"/>
          <w:spacing w:val="-5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0"/>
          <w:sz w:val="20"/>
          <w:szCs w:val="20"/>
        </w:rPr>
        <w:t>≥</w:t>
      </w:r>
      <w:r>
        <w:rPr>
          <w:rFonts w:cs="Cambria" w:hAnsi="Cambria" w:eastAsia="Cambria" w:ascii="Cambria"/>
          <w:spacing w:val="-5"/>
          <w:w w:val="13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0"/>
        <w:ind w:left="1237" w:right="435" w:hanging="25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Setelah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proses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erakhir,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tetap</w:t>
      </w:r>
      <w:r>
        <w:rPr>
          <w:rFonts w:cs="Times New Roman" w:hAnsi="Times New Roman" w:eastAsia="Times New Roman" w:ascii="Times New Roman"/>
          <w:spacing w:val="-11"/>
          <w:w w:val="11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erdasar</w:t>
      </w:r>
      <w:r>
        <w:rPr>
          <w:rFonts w:cs="Times New Roman" w:hAnsi="Times New Roman" w:eastAsia="Times New Roman" w:ascii="Times New Roman"/>
          <w:spacing w:val="-10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jumlah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iterasi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dihasil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Jenis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arna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terga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tung</w:t>
      </w:r>
      <w:r>
        <w:rPr>
          <w:rFonts w:cs="Times New Roman" w:hAnsi="Times New Roman" w:eastAsia="Times New Roman" w:ascii="Times New Roman"/>
          <w:spacing w:val="13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olourmap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dipilih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Matlab.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883" w:right="435" w:firstLine="29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menguji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ergensi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mengguna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6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Jarak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8"/>
          <w:w w:val="107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raksional,</w:t>
      </w:r>
      <w:r>
        <w:rPr>
          <w:rFonts w:cs="Times New Roman" w:hAnsi="Times New Roman" w:eastAsia="Times New Roman" w:ascii="Times New Roman"/>
          <w:spacing w:val="2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algoritma</w:t>
      </w:r>
      <w:r>
        <w:rPr>
          <w:rFonts w:cs="Times New Roman" w:hAnsi="Times New Roman" w:eastAsia="Times New Roman" w:ascii="Times New Roman"/>
          <w:spacing w:val="-3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ditu</w:t>
      </w:r>
      <w:r>
        <w:rPr>
          <w:rFonts w:cs="Times New Roman" w:hAnsi="Times New Roman" w:eastAsia="Times New Roman" w:ascii="Times New Roman"/>
          <w:spacing w:val="-12"/>
          <w:w w:val="11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23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dengan,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69"/>
        <w:sectPr>
          <w:type w:val="continuous"/>
          <w:pgSz w:w="11920" w:h="16840"/>
          <w:pgMar w:top="1560" w:bottom="280" w:left="1680" w:right="1680"/>
        </w:sectPr>
      </w:pP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>u=((abs(fxy).^q)+(abs(gxy).^q)).^1/q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 w:lineRule="auto" w:line="270"/>
        <w:ind w:left="883" w:right="43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Sedang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ergensi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mengguna</w:t>
      </w:r>
      <w:r>
        <w:rPr>
          <w:rFonts w:cs="Times New Roman" w:hAnsi="Times New Roman" w:eastAsia="Times New Roman" w:ascii="Times New Roman"/>
          <w:spacing w:val="-12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46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Jarak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Maksi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Ber</w:t>
      </w:r>
      <w:r>
        <w:rPr>
          <w:rFonts w:cs="Times New Roman" w:hAnsi="Times New Roman" w:eastAsia="Times New Roman" w:ascii="Times New Roman"/>
          <w:spacing w:val="6"/>
          <w:w w:val="10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ot,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17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algoritma</w:t>
      </w:r>
      <w:r>
        <w:rPr>
          <w:rFonts w:cs="Times New Roman" w:hAnsi="Times New Roman" w:eastAsia="Times New Roman" w:ascii="Times New Roman"/>
          <w:spacing w:val="21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dengan,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848" w:right="2434"/>
      </w:pPr>
      <w:r>
        <w:rPr>
          <w:rFonts w:cs="Courier New" w:hAnsi="Courier New" w:eastAsia="Courier New" w:ascii="Courier New"/>
          <w:w w:val="87"/>
          <w:sz w:val="20"/>
          <w:szCs w:val="20"/>
        </w:rPr>
        <w:t>u=max(a.*abs(fxy),b.*abs(gxy))</w:t>
      </w:r>
      <w:r>
        <w:rPr>
          <w:rFonts w:cs="Times New Roman" w:hAnsi="Times New Roman" w:eastAsia="Times New Roman" w:ascii="Times New Roman"/>
          <w:w w:val="11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69"/>
        <w:ind w:left="883" w:right="426" w:firstLine="299"/>
      </w:pP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ulasi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bangkitan</w:t>
      </w:r>
      <w:r>
        <w:rPr>
          <w:rFonts w:cs="Times New Roman" w:hAnsi="Times New Roman" w:eastAsia="Times New Roman" w:ascii="Times New Roman"/>
          <w:spacing w:val="1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itetap</w:t>
      </w:r>
      <w:r>
        <w:rPr>
          <w:rFonts w:cs="Times New Roman" w:hAnsi="Times New Roman" w:eastAsia="Times New Roman" w:ascii="Times New Roman"/>
          <w:spacing w:val="-11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[</w:t>
      </w:r>
      <w:r>
        <w:rPr>
          <w:rFonts w:cs="Cambria" w:hAnsi="Cambria" w:eastAsia="Cambria" w:ascii="Cambria"/>
          <w:spacing w:val="0"/>
          <w:w w:val="139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20]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27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den-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gan</w:t>
      </w:r>
      <w:r>
        <w:rPr>
          <w:rFonts w:cs="Times New Roman" w:hAnsi="Times New Roman" w:eastAsia="Times New Roman" w:ascii="Times New Roman"/>
          <w:spacing w:val="4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ting</w:t>
      </w:r>
      <w:r>
        <w:rPr>
          <w:rFonts w:cs="Times New Roman" w:hAnsi="Times New Roman" w:eastAsia="Times New Roman" w:ascii="Times New Roman"/>
          <w:spacing w:val="-12"/>
          <w:w w:val="111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5"/>
          <w:w w:val="11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resolusi</w:t>
      </w:r>
      <w:r>
        <w:rPr>
          <w:rFonts w:cs="Times New Roman" w:hAnsi="Times New Roman" w:eastAsia="Times New Roman" w:ascii="Times New Roman"/>
          <w:spacing w:val="4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1280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ny</w:t>
      </w:r>
      <w:r>
        <w:rPr>
          <w:rFonts w:cs="Times New Roman" w:hAnsi="Times New Roman" w:eastAsia="Times New Roman" w:ascii="Times New Roman"/>
          <w:spacing w:val="4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700,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2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50.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8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emilihan</w:t>
      </w:r>
      <w:r>
        <w:rPr>
          <w:rFonts w:cs="Times New Roman" w:hAnsi="Times New Roman" w:eastAsia="Times New Roman" w:ascii="Times New Roman"/>
          <w:spacing w:val="23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tersebut</w:t>
      </w:r>
      <w:r>
        <w:rPr>
          <w:rFonts w:cs="Times New Roman" w:hAnsi="Times New Roman" w:eastAsia="Times New Roman" w:ascii="Times New Roman"/>
          <w:spacing w:val="2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mengikuti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referensi</w:t>
      </w:r>
      <w:r>
        <w:rPr>
          <w:rFonts w:cs="Times New Roman" w:hAnsi="Times New Roman" w:eastAsia="Times New Roman" w:ascii="Times New Roman"/>
          <w:spacing w:val="2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[5].</w:t>
      </w:r>
      <w:r>
        <w:rPr>
          <w:rFonts w:cs="Times New Roman" w:hAnsi="Times New Roman" w:eastAsia="Times New Roman" w:ascii="Times New Roman"/>
          <w:spacing w:val="-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Colormap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diguna</w:t>
      </w:r>
      <w:r>
        <w:rPr>
          <w:rFonts w:cs="Times New Roman" w:hAnsi="Times New Roman" w:eastAsia="Times New Roman" w:ascii="Times New Roman"/>
          <w:spacing w:val="-11"/>
          <w:w w:val="108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3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4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4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bangk-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itan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3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adalah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jet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arena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bar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3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dihasil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arna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menarik.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Selanjut</w:t>
      </w:r>
      <w:r>
        <w:rPr>
          <w:rFonts w:cs="Times New Roman" w:hAnsi="Times New Roman" w:eastAsia="Times New Roman" w:ascii="Times New Roman"/>
          <w:spacing w:val="-5"/>
          <w:w w:val="108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8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6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dilaku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tiga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binasi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nilai-nilai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par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eter</w:t>
      </w:r>
      <w:r>
        <w:rPr>
          <w:rFonts w:cs="Times New Roman" w:hAnsi="Times New Roman" w:eastAsia="Times New Roman" w:ascii="Times New Roman"/>
          <w:spacing w:val="40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pad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0"/>
          <w:w w:val="10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),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),</w:t>
      </w:r>
      <w:r>
        <w:rPr>
          <w:rFonts w:cs="Times New Roman" w:hAnsi="Times New Roman" w:eastAsia="Times New Roman" w:ascii="Times New Roman"/>
          <w:spacing w:val="3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mem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eroleh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6"/>
          <w:w w:val="108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eda,</w:t>
      </w:r>
      <w:r>
        <w:rPr>
          <w:rFonts w:cs="Times New Roman" w:hAnsi="Times New Roman" w:eastAsia="Times New Roman" w:ascii="Times New Roman"/>
          <w:spacing w:val="0"/>
          <w:w w:val="108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aitu: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1"/>
        <w:ind w:left="1237" w:right="435" w:hanging="25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Nilai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parameter</w:t>
      </w:r>
      <w:r>
        <w:rPr>
          <w:rFonts w:cs="Times New Roman" w:hAnsi="Times New Roman" w:eastAsia="Times New Roman" w:ascii="Times New Roman"/>
          <w:spacing w:val="-25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3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6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=1,</w:t>
      </w:r>
      <w:r>
        <w:rPr>
          <w:rFonts w:cs="Times New Roman" w:hAnsi="Times New Roman" w:eastAsia="Times New Roman" w:ascii="Times New Roman"/>
          <w:spacing w:val="15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=0,</w:t>
      </w:r>
      <w:r>
        <w:rPr>
          <w:rFonts w:cs="Times New Roman" w:hAnsi="Times New Roman" w:eastAsia="Times New Roman" w:ascii="Times New Roman"/>
          <w:spacing w:val="20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21"/>
          <w:w w:val="123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7"/>
          <w:w w:val="12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27"/>
          <w:w w:val="123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7"/>
          <w:w w:val="12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1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suatu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1.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ungsi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iguna</w:t>
      </w:r>
      <w:r>
        <w:rPr>
          <w:rFonts w:cs="Times New Roman" w:hAnsi="Times New Roman" w:eastAsia="Times New Roman" w:ascii="Times New Roman"/>
          <w:spacing w:val="-11"/>
          <w:w w:val="107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8"/>
          <w:w w:val="10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sebagai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erikut,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01"/>
      </w:pPr>
      <w:r>
        <w:pict>
          <v:group style="position:absolute;margin-left:315.587pt;margin-top:9.07495pt;width:4.981pt;height:0pt;mso-position-horizontal-relative:page;mso-position-vertical-relative:paragraph;z-index:-650" coordorigin="6312,181" coordsize="100,0">
            <v:shape style="position:absolute;left:6312;top:181;width:100;height:0" coordorigin="6312,181" coordsize="100,0" path="m6312,181l6411,181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394.711pt;margin-top:9.07495pt;width:4.981pt;height:0pt;mso-position-horizontal-relative:page;mso-position-vertical-relative:paragraph;z-index:-649" coordorigin="7894,181" coordsize="100,0">
            <v:shape style="position:absolute;left:7894;top:181;width:100;height:0" coordorigin="7894,181" coordsize="100,0" path="m7894,181l7994,181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cos(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cos(</w:t>
      </w:r>
      <w:r>
        <w:rPr>
          <w:rFonts w:cs="Cambria" w:hAnsi="Cambria" w:eastAsia="Cambria" w:ascii="Cambria"/>
          <w:spacing w:val="0"/>
          <w:w w:val="10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106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6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sin(</w:t>
      </w:r>
      <w:r>
        <w:rPr>
          <w:rFonts w:cs="Cambria" w:hAnsi="Cambria" w:eastAsia="Cambria" w:ascii="Cambria"/>
          <w:spacing w:val="0"/>
          <w:w w:val="12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00"/>
        <w:ind w:left="3553"/>
      </w:pPr>
      <w:r>
        <w:pict>
          <v:group style="position:absolute;margin-left:323.889pt;margin-top:4.85091pt;width:4.981pt;height:0pt;mso-position-horizontal-relative:page;mso-position-vertical-relative:paragraph;z-index:-648" coordorigin="6478,97" coordsize="100,0">
            <v:shape style="position:absolute;left:6478;top:97;width:100;height:0" coordorigin="6478,97" coordsize="100,0" path="m6478,97l6577,97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401.907pt;margin-top:4.85091pt;width:4.981pt;height:0pt;mso-position-horizontal-relative:page;mso-position-vertical-relative:paragraph;z-index:-647" coordorigin="8038,97" coordsize="100,0">
            <v:shape style="position:absolute;left:8038;top:97;width:100;height:0" coordorigin="8038,97" coordsize="100,0" path="m8038,97l8138,97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7"/>
          <w:position w:val="-2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35"/>
          <w:w w:val="137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sin(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8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cos(</w:t>
      </w:r>
      <w:r>
        <w:rPr>
          <w:rFonts w:cs="Cambria" w:hAnsi="Cambria" w:eastAsia="Cambria" w:ascii="Cambria"/>
          <w:spacing w:val="0"/>
          <w:w w:val="106"/>
          <w:position w:val="15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106"/>
          <w:position w:val="-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6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2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8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-2"/>
          <w:sz w:val="20"/>
          <w:szCs w:val="20"/>
        </w:rPr>
        <w:t>sin(</w:t>
      </w:r>
      <w:r>
        <w:rPr>
          <w:rFonts w:cs="Cambria" w:hAnsi="Cambria" w:eastAsia="Cambria" w:ascii="Cambria"/>
          <w:spacing w:val="0"/>
          <w:w w:val="126"/>
          <w:position w:val="15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2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97"/>
          <w:position w:val="-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-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62"/>
        <w:ind w:left="2657" w:right="2437"/>
      </w:pPr>
      <w:r>
        <w:rPr>
          <w:rFonts w:cs="Times New Roman" w:hAnsi="Times New Roman" w:eastAsia="Times New Roman" w:ascii="Times New Roman"/>
          <w:spacing w:val="26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1"/>
        <w:ind w:left="3553"/>
      </w:pPr>
      <w:r>
        <w:rPr>
          <w:rFonts w:cs="Times New Roman" w:hAnsi="Times New Roman" w:eastAsia="Times New Roman" w:ascii="Times New Roman"/>
          <w:w w:val="129"/>
          <w:sz w:val="20"/>
          <w:szCs w:val="20"/>
        </w:rPr>
        <w:t>+(</w:t>
      </w:r>
      <w:r>
        <w:rPr>
          <w:rFonts w:cs="Cambria" w:hAnsi="Cambria" w:eastAsia="Cambria" w:ascii="Cambria"/>
          <w:w w:val="139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61"/>
        <w:ind w:left="2546" w:right="2134"/>
      </w:pPr>
      <w:r>
        <w:pict>
          <v:group style="position:absolute;margin-left:327.288pt;margin-top:46.5884pt;width:13.682pt;height:2.39pt;mso-position-horizontal-relative:page;mso-position-vertical-relative:paragraph;z-index:-645" coordorigin="6546,932" coordsize="274,48">
            <v:shape style="position:absolute;left:6550;top:936;width:266;height:0" coordorigin="6550,936" coordsize="266,0" path="m6550,936l6815,936e" filled="f" stroked="t" strokeweight="0.398pt" strokecolor="#000000">
              <v:path arrowok="t"/>
            </v:shape>
            <v:shape style="position:absolute;left:6716;top:976;width:100;height:0" coordorigin="6716,976" coordsize="100,0" path="m6716,976l6815,976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2"/>
          <w:w w:val="14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4"/>
        <w:ind w:left="3553"/>
      </w:pPr>
      <w:r>
        <w:rPr>
          <w:rFonts w:cs="Times New Roman" w:hAnsi="Times New Roman" w:eastAsia="Times New Roman" w:ascii="Times New Roman"/>
          <w:w w:val="129"/>
          <w:sz w:val="20"/>
          <w:szCs w:val="20"/>
        </w:rPr>
        <w:t>+(</w:t>
      </w:r>
      <w:r>
        <w:rPr>
          <w:rFonts w:cs="Cambria" w:hAnsi="Cambria" w:eastAsia="Cambria" w:ascii="Cambria"/>
          <w:w w:val="139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6" w:lineRule="exact" w:line="160"/>
        <w:ind w:left="3780" w:right="3458"/>
      </w:pPr>
      <w:r>
        <w:pict>
          <v:group style="position:absolute;margin-left:270.375pt;margin-top:14.6869pt;width:13.682pt;height:2.39pt;mso-position-horizontal-relative:page;mso-position-vertical-relative:paragraph;z-index:-646" coordorigin="5408,294" coordsize="274,48">
            <v:shape style="position:absolute;left:5411;top:298;width:266;height:0" coordorigin="5411,298" coordsize="266,0" path="m5411,298l5677,298e" filled="f" stroked="t" strokeweight="0.398pt" strokecolor="#000000">
              <v:path arrowok="t"/>
            </v:shape>
            <v:shape style="position:absolute;left:5578;top:338;width:100;height:0" coordorigin="5578,338" coordsize="100,0" path="m5578,338l5677,338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spacing w:val="38"/>
          <w:w w:val="100"/>
          <w:position w:val="-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-5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0"/>
        <w:ind w:left="2714"/>
      </w:pP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1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-20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7"/>
          <w:w w:val="139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1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4"/>
          <w:w w:val="121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5"/>
          <w:sz w:val="20"/>
          <w:szCs w:val="20"/>
        </w:rPr>
        <w:t>(3.18)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left"/>
        <w:spacing w:lineRule="exact" w:line="80"/>
        <w:ind w:left="5470"/>
      </w:pP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          </w:t>
      </w:r>
      <w:r>
        <w:rPr>
          <w:rFonts w:cs="Cambria" w:hAnsi="Cambria" w:eastAsia="Cambria" w:ascii="Cambria"/>
          <w:spacing w:val="4"/>
          <w:w w:val="59"/>
          <w:position w:val="1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 w:lineRule="auto" w:line="251"/>
        <w:ind w:left="1237" w:right="435" w:hanging="25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Nilai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parameter</w:t>
      </w:r>
      <w:r>
        <w:rPr>
          <w:rFonts w:cs="Times New Roman" w:hAnsi="Times New Roman" w:eastAsia="Times New Roman" w:ascii="Times New Roman"/>
          <w:spacing w:val="-25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3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6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=1,</w:t>
      </w:r>
      <w:r>
        <w:rPr>
          <w:rFonts w:cs="Times New Roman" w:hAnsi="Times New Roman" w:eastAsia="Times New Roman" w:ascii="Times New Roman"/>
          <w:spacing w:val="15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=0,</w:t>
      </w:r>
      <w:r>
        <w:rPr>
          <w:rFonts w:cs="Times New Roman" w:hAnsi="Times New Roman" w:eastAsia="Times New Roman" w:ascii="Times New Roman"/>
          <w:spacing w:val="20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21"/>
          <w:w w:val="123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7"/>
          <w:w w:val="12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27"/>
          <w:w w:val="123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7"/>
          <w:w w:val="12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1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suatu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2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ungsi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iguna</w:t>
      </w:r>
      <w:r>
        <w:rPr>
          <w:rFonts w:cs="Times New Roman" w:hAnsi="Times New Roman" w:eastAsia="Times New Roman" w:ascii="Times New Roman"/>
          <w:spacing w:val="-11"/>
          <w:w w:val="107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8"/>
          <w:w w:val="10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sebagai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erikut,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558" w:right="1906"/>
      </w:pPr>
      <w:r>
        <w:pict>
          <v:group style="position:absolute;margin-left:315.587pt;margin-top:9.07495pt;width:4.981pt;height:0pt;mso-position-horizontal-relative:page;mso-position-vertical-relative:paragraph;z-index:-644" coordorigin="6312,181" coordsize="100,0">
            <v:shape style="position:absolute;left:6312;top:181;width:100;height:0" coordorigin="6312,181" coordsize="100,0" path="m6312,181l6411,181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399.693pt;margin-top:9.07495pt;width:4.981pt;height:0pt;mso-position-horizontal-relative:page;mso-position-vertical-relative:paragraph;z-index:-643" coordorigin="7994,181" coordsize="100,0">
            <v:shape style="position:absolute;left:7994;top:181;width:100;height:0" coordorigin="7994,181" coordsize="100,0" path="m7994,181l8093,181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cos(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cos(2</w:t>
      </w:r>
      <w:r>
        <w:rPr>
          <w:rFonts w:cs="Cambria" w:hAnsi="Cambria" w:eastAsia="Cambria" w:ascii="Cambria"/>
          <w:spacing w:val="0"/>
          <w:w w:val="105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105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"/>
          <w:w w:val="105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sin(2</w:t>
      </w:r>
      <w:r>
        <w:rPr>
          <w:rFonts w:cs="Cambria" w:hAnsi="Cambria" w:eastAsia="Cambria" w:ascii="Cambria"/>
          <w:spacing w:val="0"/>
          <w:w w:val="126"/>
          <w:position w:val="17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00"/>
        <w:ind w:left="3453"/>
      </w:pPr>
      <w:r>
        <w:pict>
          <v:group style="position:absolute;margin-left:323.889pt;margin-top:4.84991pt;width:4.981pt;height:0pt;mso-position-horizontal-relative:page;mso-position-vertical-relative:paragraph;z-index:-642" coordorigin="6478,97" coordsize="100,0">
            <v:shape style="position:absolute;left:6478;top:97;width:100;height:0" coordorigin="6478,97" coordsize="100,0" path="m6478,97l6577,97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406.888pt;margin-top:4.84991pt;width:4.981pt;height:0pt;mso-position-horizontal-relative:page;mso-position-vertical-relative:paragraph;z-index:-641" coordorigin="8138,97" coordsize="100,0">
            <v:shape style="position:absolute;left:8138;top:97;width:100;height:0" coordorigin="8138,97" coordsize="100,0" path="m8138,97l8237,97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7"/>
          <w:position w:val="-2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35"/>
          <w:w w:val="137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sin(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8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2"/>
          <w:sz w:val="20"/>
          <w:szCs w:val="20"/>
        </w:rPr>
        <w:t>cos(2</w:t>
      </w:r>
      <w:r>
        <w:rPr>
          <w:rFonts w:cs="Cambria" w:hAnsi="Cambria" w:eastAsia="Cambria" w:ascii="Cambria"/>
          <w:spacing w:val="0"/>
          <w:w w:val="105"/>
          <w:position w:val="15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05"/>
          <w:position w:val="-2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105"/>
          <w:position w:val="-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5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"/>
          <w:w w:val="105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2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8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2"/>
          <w:sz w:val="20"/>
          <w:szCs w:val="20"/>
        </w:rPr>
        <w:t>sin(2</w:t>
      </w:r>
      <w:r>
        <w:rPr>
          <w:rFonts w:cs="Cambria" w:hAnsi="Cambria" w:eastAsia="Cambria" w:ascii="Cambria"/>
          <w:spacing w:val="0"/>
          <w:w w:val="126"/>
          <w:position w:val="15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2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97"/>
          <w:position w:val="-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-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2"/>
        <w:ind w:left="2597"/>
      </w:pPr>
      <w:r>
        <w:rPr>
          <w:rFonts w:cs="Times New Roman" w:hAnsi="Times New Roman" w:eastAsia="Times New Roman" w:ascii="Times New Roman"/>
          <w:spacing w:val="26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1"/>
        <w:ind w:left="3453"/>
      </w:pPr>
      <w:r>
        <w:rPr>
          <w:rFonts w:cs="Times New Roman" w:hAnsi="Times New Roman" w:eastAsia="Times New Roman" w:ascii="Times New Roman"/>
          <w:w w:val="129"/>
          <w:sz w:val="20"/>
          <w:szCs w:val="20"/>
        </w:rPr>
        <w:t>+(</w:t>
      </w:r>
      <w:r>
        <w:rPr>
          <w:rFonts w:cs="Cambria" w:hAnsi="Cambria" w:eastAsia="Cambria" w:ascii="Cambria"/>
          <w:w w:val="139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1"/>
        <w:ind w:left="2485"/>
      </w:pPr>
      <w:r>
        <w:pict>
          <v:group style="position:absolute;margin-left:322.307pt;margin-top:46.5874pt;width:13.682pt;height:2.391pt;mso-position-horizontal-relative:page;mso-position-vertical-relative:paragraph;z-index:-639" coordorigin="6446,932" coordsize="274,48">
            <v:shape style="position:absolute;left:6450;top:936;width:266;height:0" coordorigin="6450,936" coordsize="266,0" path="m6450,936l6716,936e" filled="f" stroked="t" strokeweight="0.398pt" strokecolor="#000000">
              <v:path arrowok="t"/>
            </v:shape>
            <v:shape style="position:absolute;left:6616;top:976;width:100;height:0" coordorigin="6616,976" coordsize="100,0" path="m6616,976l6716,976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2"/>
          <w:w w:val="14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4"/>
        <w:ind w:left="3453"/>
      </w:pPr>
      <w:r>
        <w:rPr>
          <w:rFonts w:cs="Times New Roman" w:hAnsi="Times New Roman" w:eastAsia="Times New Roman" w:ascii="Times New Roman"/>
          <w:w w:val="129"/>
          <w:sz w:val="20"/>
          <w:szCs w:val="20"/>
        </w:rPr>
        <w:t>+(</w:t>
      </w:r>
      <w:r>
        <w:rPr>
          <w:rFonts w:cs="Cambria" w:hAnsi="Cambria" w:eastAsia="Cambria" w:ascii="Cambria"/>
          <w:w w:val="139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6" w:lineRule="exact" w:line="160"/>
        <w:ind w:left="3680" w:right="3558"/>
      </w:pPr>
      <w:r>
        <w:pict>
          <v:group style="position:absolute;margin-left:265.393pt;margin-top:14.6859pt;width:13.682pt;height:2.391pt;mso-position-horizontal-relative:page;mso-position-vertical-relative:paragraph;z-index:-640" coordorigin="5308,294" coordsize="274,48">
            <v:shape style="position:absolute;left:5312;top:298;width:266;height:0" coordorigin="5312,298" coordsize="266,0" path="m5312,298l5578,298e" filled="f" stroked="t" strokeweight="0.398pt" strokecolor="#000000">
              <v:path arrowok="t"/>
            </v:shape>
            <v:shape style="position:absolute;left:5478;top:338;width:100;height:0" coordorigin="5478,338" coordsize="100,0" path="m5478,338l5578,338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spacing w:val="38"/>
          <w:w w:val="100"/>
          <w:position w:val="-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-5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0"/>
        <w:ind w:left="2614"/>
      </w:pP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1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-20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7"/>
          <w:w w:val="139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1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4"/>
          <w:w w:val="121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5"/>
          <w:sz w:val="20"/>
          <w:szCs w:val="20"/>
        </w:rPr>
        <w:t>(3.19)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lineRule="exact" w:line="80"/>
        <w:ind w:left="5340" w:right="2850"/>
      </w:pP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          </w:t>
      </w:r>
      <w:r>
        <w:rPr>
          <w:rFonts w:cs="Cambria" w:hAnsi="Cambria" w:eastAsia="Cambria" w:ascii="Cambria"/>
          <w:spacing w:val="4"/>
          <w:w w:val="59"/>
          <w:position w:val="1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983"/>
        <w:sectPr>
          <w:pgMar w:header="2813" w:footer="0" w:top="3000" w:bottom="280" w:left="1680" w:right="168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Nilai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parameter</w:t>
      </w:r>
      <w:r>
        <w:rPr>
          <w:rFonts w:cs="Times New Roman" w:hAnsi="Times New Roman" w:eastAsia="Times New Roman" w:ascii="Times New Roman"/>
          <w:spacing w:val="-25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3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6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position w:val="-3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=1,</w:t>
      </w:r>
      <w:r>
        <w:rPr>
          <w:rFonts w:cs="Times New Roman" w:hAnsi="Times New Roman" w:eastAsia="Times New Roman" w:ascii="Times New Roman"/>
          <w:spacing w:val="15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position w:val="-3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11"/>
          <w:w w:val="112"/>
          <w:position w:val="-3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=0,</w:t>
      </w:r>
      <w:r>
        <w:rPr>
          <w:rFonts w:cs="Times New Roman" w:hAnsi="Times New Roman" w:eastAsia="Times New Roman" w:ascii="Times New Roman"/>
          <w:spacing w:val="20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21"/>
          <w:w w:val="123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7"/>
          <w:w w:val="12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position w:val="-3"/>
          <w:sz w:val="14"/>
          <w:szCs w:val="14"/>
        </w:rPr>
        <w:t>mn</w:t>
      </w:r>
      <w:r>
        <w:rPr>
          <w:rFonts w:cs="Times New Roman" w:hAnsi="Times New Roman" w:eastAsia="Times New Roman" w:ascii="Times New Roman"/>
          <w:spacing w:val="27"/>
          <w:w w:val="123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17"/>
          <w:w w:val="123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1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tuk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23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suatu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1.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ungsi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iguna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8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sebagai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erikut,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360"/>
        <w:ind w:left="2558" w:right="1906"/>
      </w:pPr>
      <w:r>
        <w:pict>
          <v:group style="position:absolute;margin-left:315.587pt;margin-top:7.83891pt;width:4.981pt;height:0pt;mso-position-horizontal-relative:page;mso-position-vertical-relative:paragraph;z-index:-638" coordorigin="6312,157" coordsize="100,0">
            <v:shape style="position:absolute;left:6312;top:157;width:100;height:0" coordorigin="6312,157" coordsize="100,0" path="m6312,157l6411,157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399.693pt;margin-top:7.83891pt;width:4.981pt;height:0pt;mso-position-horizontal-relative:page;mso-position-vertical-relative:paragraph;z-index:-637" coordorigin="7994,157" coordsize="100,0">
            <v:shape style="position:absolute;left:7994;top:157;width:100;height:0" coordorigin="7994,157" coordsize="100,0" path="m7994,157l8093,157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3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cos(2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5"/>
          <w:w w:val="100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position w:val="-3"/>
          <w:sz w:val="20"/>
          <w:szCs w:val="20"/>
        </w:rPr>
        <w:t>cos(</w:t>
      </w:r>
      <w:r>
        <w:rPr>
          <w:rFonts w:cs="Cambria" w:hAnsi="Cambria" w:eastAsia="Cambria" w:ascii="Cambria"/>
          <w:spacing w:val="0"/>
          <w:w w:val="106"/>
          <w:position w:val="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06"/>
          <w:position w:val="-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106"/>
          <w:position w:val="-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position w:val="-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6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3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cos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6"/>
          <w:w w:val="100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-3"/>
          <w:sz w:val="20"/>
          <w:szCs w:val="20"/>
        </w:rPr>
        <w:t>sin(</w:t>
      </w:r>
      <w:r>
        <w:rPr>
          <w:rFonts w:cs="Cambria" w:hAnsi="Cambria" w:eastAsia="Cambria" w:ascii="Cambria"/>
          <w:spacing w:val="0"/>
          <w:w w:val="126"/>
          <w:position w:val="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97"/>
          <w:position w:val="-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-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00"/>
        <w:ind w:left="3453"/>
      </w:pPr>
      <w:r>
        <w:pict>
          <v:group style="position:absolute;margin-left:323.889pt;margin-top:4.84991pt;width:4.981pt;height:0pt;mso-position-horizontal-relative:page;mso-position-vertical-relative:paragraph;z-index:-636" coordorigin="6478,97" coordsize="100,0">
            <v:shape style="position:absolute;left:6478;top:97;width:100;height:0" coordorigin="6478,97" coordsize="100,0" path="m6478,97l6577,97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406.888pt;margin-top:4.84991pt;width:4.981pt;height:0pt;mso-position-horizontal-relative:page;mso-position-vertical-relative:paragraph;z-index:-635" coordorigin="8138,97" coordsize="100,0">
            <v:shape style="position:absolute;left:8138;top:97;width:100;height:0" coordorigin="8138,97" coordsize="100,0" path="m8138,97l8237,97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7"/>
          <w:position w:val="-2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35"/>
          <w:w w:val="137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sin(2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7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cos(</w:t>
      </w:r>
      <w:r>
        <w:rPr>
          <w:rFonts w:cs="Cambria" w:hAnsi="Cambria" w:eastAsia="Cambria" w:ascii="Cambria"/>
          <w:spacing w:val="0"/>
          <w:w w:val="106"/>
          <w:position w:val="15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106"/>
          <w:position w:val="-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6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2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sin(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7"/>
          <w:w w:val="100"/>
          <w:position w:val="-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position w:val="-2"/>
          <w:sz w:val="20"/>
          <w:szCs w:val="20"/>
        </w:rPr>
        <w:t>sin(</w:t>
      </w:r>
      <w:r>
        <w:rPr>
          <w:rFonts w:cs="Cambria" w:hAnsi="Cambria" w:eastAsia="Cambria" w:ascii="Cambria"/>
          <w:spacing w:val="0"/>
          <w:w w:val="126"/>
          <w:position w:val="15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2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7"/>
          <w:w w:val="97"/>
          <w:position w:val="-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6"/>
          <w:position w:val="-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-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2"/>
        <w:ind w:left="2597"/>
      </w:pPr>
      <w:r>
        <w:rPr>
          <w:rFonts w:cs="Times New Roman" w:hAnsi="Times New Roman" w:eastAsia="Times New Roman" w:ascii="Times New Roman"/>
          <w:spacing w:val="26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1"/>
        <w:ind w:left="3453"/>
      </w:pPr>
      <w:r>
        <w:rPr>
          <w:rFonts w:cs="Times New Roman" w:hAnsi="Times New Roman" w:eastAsia="Times New Roman" w:ascii="Times New Roman"/>
          <w:w w:val="129"/>
          <w:sz w:val="20"/>
          <w:szCs w:val="20"/>
        </w:rPr>
        <w:t>+(</w:t>
      </w:r>
      <w:r>
        <w:rPr>
          <w:rFonts w:cs="Cambria" w:hAnsi="Cambria" w:eastAsia="Cambria" w:ascii="Cambria"/>
          <w:w w:val="139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1"/>
        <w:ind w:left="2485"/>
      </w:pPr>
      <w:r>
        <w:pict>
          <v:group style="position:absolute;margin-left:322.307pt;margin-top:46.5874pt;width:13.682pt;height:2.391pt;mso-position-horizontal-relative:page;mso-position-vertical-relative:paragraph;z-index:-633" coordorigin="6446,932" coordsize="274,48">
            <v:shape style="position:absolute;left:6450;top:936;width:266;height:0" coordorigin="6450,936" coordsize="266,0" path="m6450,936l6716,936e" filled="f" stroked="t" strokeweight="0.398pt" strokecolor="#000000">
              <v:path arrowok="t"/>
            </v:shape>
            <v:shape style="position:absolute;left:6616;top:976;width:100;height:0" coordorigin="6616,976" coordsize="100,0" path="m6616,976l6716,976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2"/>
          <w:w w:val="14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24"/>
          <w:w w:val="137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(0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3"/>
          <w:position w:val="0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97"/>
          <w:position w:val="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59"/>
          <w:position w:val="8"/>
          <w:sz w:val="14"/>
          <w:szCs w:val="14"/>
        </w:rPr>
        <w:t>0</w:t>
      </w:r>
      <w:r>
        <w:rPr>
          <w:rFonts w:cs="Cambria" w:hAnsi="Cambria" w:eastAsia="Cambria" w:ascii="Cambria"/>
          <w:spacing w:val="10"/>
          <w:w w:val="59"/>
          <w:position w:val="8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position w:val="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4"/>
        <w:ind w:left="3453"/>
      </w:pPr>
      <w:r>
        <w:rPr>
          <w:rFonts w:cs="Times New Roman" w:hAnsi="Times New Roman" w:eastAsia="Times New Roman" w:ascii="Times New Roman"/>
          <w:w w:val="129"/>
          <w:sz w:val="20"/>
          <w:szCs w:val="20"/>
        </w:rPr>
        <w:t>+(</w:t>
      </w:r>
      <w:r>
        <w:rPr>
          <w:rFonts w:cs="Cambria" w:hAnsi="Cambria" w:eastAsia="Cambria" w:ascii="Cambria"/>
          <w:w w:val="139"/>
          <w:sz w:val="20"/>
          <w:szCs w:val="20"/>
        </w:rPr>
        <w:t>−</w:t>
      </w:r>
      <w:r>
        <w:rPr>
          <w:rFonts w:cs="Times New Roman" w:hAnsi="Times New Roman" w:eastAsia="Times New Roman" w:ascii="Times New Roman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sz w:val="20"/>
          <w:szCs w:val="20"/>
        </w:rPr>
        <w:t>−</w:t>
      </w:r>
      <w:r>
        <w:rPr>
          <w:rFonts w:cs="Cambria" w:hAnsi="Cambria" w:eastAsia="Cambria" w:ascii="Cambria"/>
          <w:spacing w:val="-17"/>
          <w:w w:val="13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1)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∗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6" w:lineRule="exact" w:line="160"/>
        <w:ind w:left="3680" w:right="3558"/>
      </w:pPr>
      <w:r>
        <w:pict>
          <v:group style="position:absolute;margin-left:265.393pt;margin-top:14.6859pt;width:13.682pt;height:2.391pt;mso-position-horizontal-relative:page;mso-position-vertical-relative:paragraph;z-index:-634" coordorigin="5308,294" coordsize="274,48">
            <v:shape style="position:absolute;left:5312;top:298;width:266;height:0" coordorigin="5312,298" coordsize="266,0" path="m5312,298l5578,298e" filled="f" stroked="t" strokeweight="0.398pt" strokecolor="#000000">
              <v:path arrowok="t"/>
            </v:shape>
            <v:shape style="position:absolute;left:5478;top:338;width:100;height:0" coordorigin="5478,338" coordsize="100,0" path="m5478,338l5578,338e" filled="f" stroked="t" strokeweight="0.3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spacing w:val="38"/>
          <w:w w:val="100"/>
          <w:position w:val="-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-5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0"/>
        <w:ind w:left="2614"/>
      </w:pP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7"/>
          <w:position w:val="-15"/>
          <w:sz w:val="20"/>
          <w:szCs w:val="20"/>
        </w:rPr>
        <w:t>=</w:t>
      </w:r>
      <w:r>
        <w:rPr>
          <w:rFonts w:cs="Times New Roman" w:hAnsi="Times New Roman" w:eastAsia="Times New Roman" w:ascii="Times New Roman"/>
          <w:spacing w:val="-8"/>
          <w:w w:val="137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-20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19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19"/>
          <w:position w:val="-15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4"/>
          <w:w w:val="119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39"/>
          <w:position w:val="-15"/>
          <w:sz w:val="20"/>
          <w:szCs w:val="20"/>
        </w:rPr>
        <w:t>−</w:t>
      </w:r>
      <w:r>
        <w:rPr>
          <w:rFonts w:cs="Cambria" w:hAnsi="Cambria" w:eastAsia="Cambria" w:ascii="Cambria"/>
          <w:spacing w:val="7"/>
          <w:w w:val="139"/>
          <w:position w:val="-1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26"/>
          <w:position w:val="-14"/>
          <w:sz w:val="20"/>
          <w:szCs w:val="20"/>
        </w:rPr>
        <w:t>√</w:t>
      </w:r>
      <w:r>
        <w:rPr>
          <w:rFonts w:cs="Times New Roman" w:hAnsi="Times New Roman" w:eastAsia="Times New Roman" w:ascii="Times New Roman"/>
          <w:spacing w:val="0"/>
          <w:w w:val="99"/>
          <w:position w:val="-3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6"/>
          <w:w w:val="100"/>
          <w:position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21"/>
          <w:position w:val="-1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1"/>
          <w:position w:val="-1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4"/>
          <w:w w:val="121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5"/>
          <w:sz w:val="20"/>
          <w:szCs w:val="20"/>
        </w:rPr>
        <w:t>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position w:val="-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-15"/>
          <w:sz w:val="20"/>
          <w:szCs w:val="20"/>
        </w:rPr>
        <w:t>(3.20)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mbria" w:hAnsi="Cambria" w:eastAsia="Cambria" w:ascii="Cambria"/>
          <w:sz w:val="14"/>
          <w:szCs w:val="14"/>
        </w:rPr>
        <w:jc w:val="center"/>
        <w:spacing w:lineRule="exact" w:line="80"/>
        <w:ind w:left="5340" w:right="2850"/>
      </w:pP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          </w:t>
      </w:r>
      <w:r>
        <w:rPr>
          <w:rFonts w:cs="Cambria" w:hAnsi="Cambria" w:eastAsia="Cambria" w:ascii="Cambria"/>
          <w:spacing w:val="4"/>
          <w:w w:val="59"/>
          <w:position w:val="1"/>
          <w:sz w:val="14"/>
          <w:szCs w:val="14"/>
        </w:rPr>
        <w:t> </w:t>
      </w:r>
      <w:r>
        <w:rPr>
          <w:rFonts w:cs="Cambria" w:hAnsi="Cambria" w:eastAsia="Cambria" w:ascii="Cambria"/>
          <w:spacing w:val="0"/>
          <w:w w:val="59"/>
          <w:position w:val="1"/>
          <w:sz w:val="14"/>
          <w:szCs w:val="14"/>
        </w:rPr>
        <w:t>0</w:t>
      </w:r>
      <w:r>
        <w:rPr>
          <w:rFonts w:cs="Cambria" w:hAnsi="Cambria" w:eastAsia="Cambria" w:ascii="Cambria"/>
          <w:spacing w:val="0"/>
          <w:w w:val="100"/>
          <w:position w:val="0"/>
          <w:sz w:val="14"/>
          <w:szCs w:val="1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 w:lineRule="auto" w:line="270"/>
        <w:ind w:left="883" w:right="435" w:firstLine="29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Hasil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ban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gkitan</w:t>
      </w:r>
      <w:r>
        <w:rPr>
          <w:rFonts w:cs="Times New Roman" w:hAnsi="Times New Roman" w:eastAsia="Times New Roman" w:ascii="Times New Roman"/>
          <w:spacing w:val="4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apli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asi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Matlab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erdasar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tiga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om-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binasi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ji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ersamaan</w:t>
      </w:r>
      <w:r>
        <w:rPr>
          <w:rFonts w:cs="Times New Roman" w:hAnsi="Times New Roman" w:eastAsia="Times New Roman" w:ascii="Times New Roman"/>
          <w:spacing w:val="8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(3.18),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(3.19)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(3.20)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Hasil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run-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tersebut</w:t>
      </w:r>
      <w:r>
        <w:rPr>
          <w:rFonts w:cs="Times New Roman" w:hAnsi="Times New Roman" w:eastAsia="Times New Roman" w:ascii="Times New Roman"/>
          <w:spacing w:val="1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menghasil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4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bar</w:t>
      </w:r>
      <w:r>
        <w:rPr>
          <w:rFonts w:cs="Times New Roman" w:hAnsi="Times New Roman" w:eastAsia="Times New Roman" w:ascii="Times New Roman"/>
          <w:spacing w:val="44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3-5.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3"/>
      </w:pPr>
      <w:r>
        <w:pict>
          <v:shape type="#_x0000_t75" style="width:243.675pt;height:76.5225pt">
            <v:imagedata o:title="" r:id="rId1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315"/>
      </w:pP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Ga</w:t>
      </w:r>
      <w:r>
        <w:rPr>
          <w:rFonts w:cs="Times New Roman" w:hAnsi="Times New Roman" w:eastAsia="Times New Roman" w:ascii="Times New Roman"/>
          <w:spacing w:val="-6"/>
          <w:w w:val="116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bar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4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3.</w:t>
      </w:r>
      <w:r>
        <w:rPr>
          <w:rFonts w:cs="Times New Roman" w:hAnsi="Times New Roman" w:eastAsia="Times New Roman" w:ascii="Times New Roman"/>
          <w:spacing w:val="2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Hasil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5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6"/>
          <w:w w:val="115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bangkitan</w:t>
      </w:r>
      <w:r>
        <w:rPr>
          <w:rFonts w:cs="Times New Roman" w:hAnsi="Times New Roman" w:eastAsia="Times New Roman" w:ascii="Times New Roman"/>
          <w:spacing w:val="15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11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2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dengan</w:t>
      </w:r>
      <w:r>
        <w:rPr>
          <w:rFonts w:cs="Times New Roman" w:hAnsi="Times New Roman" w:eastAsia="Times New Roman" w:ascii="Times New Roman"/>
          <w:spacing w:val="16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mengguna</w:t>
      </w:r>
      <w:r>
        <w:rPr>
          <w:rFonts w:cs="Times New Roman" w:hAnsi="Times New Roman" w:eastAsia="Times New Roman" w:ascii="Times New Roman"/>
          <w:spacing w:val="-10"/>
          <w:w w:val="113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13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Euclidean.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7"/>
      </w:pPr>
      <w:r>
        <w:pict>
          <v:shape type="#_x0000_t75" style="width:243.247pt;height:153.045pt">
            <v:imagedata o:title="" r:id="rId1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0"/>
        <w:ind w:left="1064"/>
        <w:sectPr>
          <w:pgMar w:header="2813" w:footer="0" w:top="3000" w:bottom="280" w:left="1680" w:right="168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Ga</w:t>
      </w:r>
      <w:r>
        <w:rPr>
          <w:rFonts w:cs="Times New Roman" w:hAnsi="Times New Roman" w:eastAsia="Times New Roman" w:ascii="Times New Roman"/>
          <w:spacing w:val="-5"/>
          <w:w w:val="116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ar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5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4.</w:t>
      </w:r>
      <w:r>
        <w:rPr>
          <w:rFonts w:cs="Times New Roman" w:hAnsi="Times New Roman" w:eastAsia="Times New Roman" w:ascii="Times New Roman"/>
          <w:spacing w:val="2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Hasil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5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6"/>
          <w:w w:val="115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bangkitan</w:t>
      </w:r>
      <w:r>
        <w:rPr>
          <w:rFonts w:cs="Times New Roman" w:hAnsi="Times New Roman" w:eastAsia="Times New Roman" w:ascii="Times New Roman"/>
          <w:spacing w:val="15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simetri</w:t>
      </w:r>
      <w:r>
        <w:rPr>
          <w:rFonts w:cs="Times New Roman" w:hAnsi="Times New Roman" w:eastAsia="Times New Roman" w:ascii="Times New Roman"/>
          <w:spacing w:val="11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2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dengan</w:t>
      </w:r>
      <w:r>
        <w:rPr>
          <w:rFonts w:cs="Times New Roman" w:hAnsi="Times New Roman" w:eastAsia="Times New Roman" w:ascii="Times New Roman"/>
          <w:spacing w:val="16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mengguna</w:t>
      </w:r>
      <w:r>
        <w:rPr>
          <w:rFonts w:cs="Times New Roman" w:hAnsi="Times New Roman" w:eastAsia="Times New Roman" w:ascii="Times New Roman"/>
          <w:spacing w:val="-10"/>
          <w:w w:val="113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13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16"/>
          <w:szCs w:val="16"/>
        </w:rPr>
        <w:t>Jarak</w:t>
      </w:r>
      <w:r>
        <w:rPr>
          <w:rFonts w:cs="Times New Roman" w:hAnsi="Times New Roman" w:eastAsia="Times New Roman" w:ascii="Times New Roman"/>
          <w:spacing w:val="9"/>
          <w:w w:val="12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24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raksional.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1"/>
      </w:pPr>
      <w:r>
        <w:pict>
          <v:shape type="#_x0000_t75" style="width:242.82pt;height:153.045pt">
            <v:imagedata o:title="" r:id="rId1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both"/>
        <w:spacing w:before="30"/>
        <w:ind w:left="883" w:right="442"/>
      </w:pP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Ga</w:t>
      </w:r>
      <w:r>
        <w:rPr>
          <w:rFonts w:cs="Times New Roman" w:hAnsi="Times New Roman" w:eastAsia="Times New Roman" w:ascii="Times New Roman"/>
          <w:spacing w:val="-6"/>
          <w:w w:val="116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bar</w:t>
      </w:r>
      <w:r>
        <w:rPr>
          <w:rFonts w:cs="Times New Roman" w:hAnsi="Times New Roman" w:eastAsia="Times New Roman" w:ascii="Times New Roman"/>
          <w:spacing w:val="0"/>
          <w:w w:val="116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7"/>
          <w:w w:val="11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Hasil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15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6"/>
          <w:w w:val="115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bang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kitan</w:t>
      </w:r>
      <w:r>
        <w:rPr>
          <w:rFonts w:cs="Times New Roman" w:hAnsi="Times New Roman" w:eastAsia="Times New Roman" w:ascii="Times New Roman"/>
          <w:spacing w:val="42"/>
          <w:w w:val="11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ola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sim</w:t>
      </w:r>
      <w:r>
        <w:rPr>
          <w:rFonts w:cs="Times New Roman" w:hAnsi="Times New Roman" w:eastAsia="Times New Roman" w:ascii="Times New Roman"/>
          <w:spacing w:val="0"/>
          <w:w w:val="114"/>
          <w:sz w:val="16"/>
          <w:szCs w:val="16"/>
        </w:rPr>
        <w:t>etri</w:t>
      </w:r>
      <w:r>
        <w:rPr>
          <w:rFonts w:cs="Times New Roman" w:hAnsi="Times New Roman" w:eastAsia="Times New Roman" w:ascii="Times New Roman"/>
          <w:spacing w:val="42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dengan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mengguna</w:t>
      </w:r>
      <w:r>
        <w:rPr>
          <w:rFonts w:cs="Times New Roman" w:hAnsi="Times New Roman" w:eastAsia="Times New Roman" w:ascii="Times New Roman"/>
          <w:spacing w:val="-10"/>
          <w:w w:val="113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13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spacing w:val="42"/>
          <w:w w:val="11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16"/>
          <w:szCs w:val="16"/>
        </w:rPr>
        <w:t>Jarak</w:t>
      </w:r>
      <w:r>
        <w:rPr>
          <w:rFonts w:cs="Times New Roman" w:hAnsi="Times New Roman" w:eastAsia="Times New Roman" w:ascii="Times New Roman"/>
          <w:spacing w:val="38"/>
          <w:w w:val="12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6"/>
          <w:szCs w:val="16"/>
        </w:rPr>
        <w:t>Maksi</w:t>
      </w:r>
      <w:r>
        <w:rPr>
          <w:rFonts w:cs="Times New Roman" w:hAnsi="Times New Roman" w:eastAsia="Times New Roman" w:ascii="Times New Roman"/>
          <w:spacing w:val="-4"/>
          <w:w w:val="111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6"/>
          <w:szCs w:val="16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both"/>
        <w:spacing w:before="15"/>
        <w:ind w:left="883" w:right="6897"/>
      </w:pPr>
      <w:r>
        <w:rPr>
          <w:rFonts w:cs="Times New Roman" w:hAnsi="Times New Roman" w:eastAsia="Times New Roman" w:ascii="Times New Roman"/>
          <w:w w:val="114"/>
          <w:sz w:val="16"/>
          <w:szCs w:val="16"/>
        </w:rPr>
        <w:t>Ber</w:t>
      </w:r>
      <w:r>
        <w:rPr>
          <w:rFonts w:cs="Times New Roman" w:hAnsi="Times New Roman" w:eastAsia="Times New Roman" w:ascii="Times New Roman"/>
          <w:spacing w:val="5"/>
          <w:w w:val="114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11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5"/>
          <w:w w:val="111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20"/>
          <w:sz w:val="16"/>
          <w:szCs w:val="16"/>
        </w:rPr>
        <w:t>ot.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615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Kesimpulan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67"/>
        <w:ind w:left="883" w:right="43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dibahas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bangkitan</w:t>
      </w:r>
      <w:r>
        <w:rPr>
          <w:rFonts w:cs="Times New Roman" w:hAnsi="Times New Roman" w:eastAsia="Times New Roman" w:ascii="Times New Roman"/>
          <w:spacing w:val="33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sim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6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tem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emilihan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didasar</w:t>
      </w:r>
      <w:r>
        <w:rPr>
          <w:rFonts w:cs="Times New Roman" w:hAnsi="Times New Roman" w:eastAsia="Times New Roman" w:ascii="Times New Roman"/>
          <w:spacing w:val="-11"/>
          <w:w w:val="10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7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ada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sifat-sifat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5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erlaku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aitu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120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 </w:t>
      </w:r>
      <w:r>
        <w:rPr>
          <w:rFonts w:cs="Cambria" w:hAnsi="Cambria" w:eastAsia="Cambria" w:ascii="Cambria"/>
          <w:spacing w:val="16"/>
          <w:w w:val="69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translasi</w:t>
      </w:r>
      <w:r>
        <w:rPr>
          <w:rFonts w:cs="Times New Roman" w:hAnsi="Times New Roman" w:eastAsia="Times New Roman" w:ascii="Times New Roman"/>
          <w:spacing w:val="14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anjang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bu-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2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terte</w:t>
      </w:r>
      <w:r>
        <w:rPr>
          <w:rFonts w:cs="Times New Roman" w:hAnsi="Times New Roman" w:eastAsia="Times New Roman" w:ascii="Times New Roman"/>
          <w:spacing w:val="-6"/>
          <w:w w:val="111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tu.</w:t>
      </w:r>
      <w:r>
        <w:rPr>
          <w:rFonts w:cs="Times New Roman" w:hAnsi="Times New Roman" w:eastAsia="Times New Roman" w:ascii="Times New Roman"/>
          <w:spacing w:val="21"/>
          <w:w w:val="11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11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11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position w:val="0"/>
          <w:sz w:val="20"/>
          <w:szCs w:val="20"/>
        </w:rPr>
        <w:t>bangkitan</w:t>
      </w:r>
      <w:r>
        <w:rPr>
          <w:rFonts w:cs="Times New Roman" w:hAnsi="Times New Roman" w:eastAsia="Times New Roman" w:ascii="Times New Roman"/>
          <w:spacing w:val="-20"/>
          <w:w w:val="111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1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dilaku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menggu-</w:t>
      </w:r>
      <w:r>
        <w:rPr>
          <w:rFonts w:cs="Times New Roman" w:hAnsi="Times New Roman" w:eastAsia="Times New Roman" w:ascii="Times New Roman"/>
          <w:spacing w:val="0"/>
          <w:w w:val="104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apli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asi</w:t>
      </w:r>
      <w:r>
        <w:rPr>
          <w:rFonts w:cs="Times New Roman" w:hAnsi="Times New Roman" w:eastAsia="Times New Roman" w:ascii="Times New Roman"/>
          <w:spacing w:val="4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Matlab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dengan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olourmap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jet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3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ulasi</w:t>
      </w:r>
      <w:r>
        <w:rPr>
          <w:rFonts w:cs="Times New Roman" w:hAnsi="Times New Roman" w:eastAsia="Times New Roman" w:ascii="Times New Roman"/>
          <w:spacing w:val="3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terhadap</w:t>
      </w:r>
      <w:r>
        <w:rPr>
          <w:rFonts w:cs="Times New Roman" w:hAnsi="Times New Roman" w:eastAsia="Times New Roman" w:ascii="Times New Roman"/>
          <w:spacing w:val="4"/>
          <w:w w:val="112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5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erapa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binasi</w:t>
      </w:r>
      <w:r>
        <w:rPr>
          <w:rFonts w:cs="Times New Roman" w:hAnsi="Times New Roman" w:eastAsia="Times New Roman" w:ascii="Times New Roman"/>
          <w:spacing w:val="4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nilai-nilai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parameter</w:t>
      </w:r>
      <w:r>
        <w:rPr>
          <w:rFonts w:cs="Times New Roman" w:hAnsi="Times New Roman" w:eastAsia="Times New Roman" w:ascii="Times New Roman"/>
          <w:spacing w:val="3"/>
          <w:w w:val="11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pada</w:t>
      </w:r>
      <w:r>
        <w:rPr>
          <w:rFonts w:cs="Times New Roman" w:hAnsi="Times New Roman" w:eastAsia="Times New Roman" w:ascii="Times New Roman"/>
          <w:spacing w:val="4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fungsi</w:t>
      </w:r>
      <w:r>
        <w:rPr>
          <w:rFonts w:cs="Times New Roman" w:hAnsi="Times New Roman" w:eastAsia="Times New Roman" w:ascii="Times New Roman"/>
          <w:spacing w:val="2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dinamik,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eroleh</w:t>
      </w:r>
      <w:r>
        <w:rPr>
          <w:rFonts w:cs="Times New Roman" w:hAnsi="Times New Roman" w:eastAsia="Times New Roman" w:ascii="Times New Roman"/>
          <w:spacing w:val="4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ola-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ola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4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ih</w:t>
      </w:r>
      <w:r>
        <w:rPr>
          <w:rFonts w:cs="Times New Roman" w:hAnsi="Times New Roman" w:eastAsia="Times New Roman" w:ascii="Times New Roman"/>
          <w:spacing w:val="3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05"/>
          <w:position w:val="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0"/>
          <w:position w:val="0"/>
          <w:sz w:val="20"/>
          <w:szCs w:val="20"/>
        </w:rPr>
        <w:t>ariatif.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522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Ucapan</w:t>
      </w:r>
      <w:r>
        <w:rPr>
          <w:rFonts w:cs="Times New Roman" w:hAnsi="Times New Roman" w:eastAsia="Times New Roman" w:ascii="Times New Roman"/>
          <w:spacing w:val="9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4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erima</w:t>
      </w:r>
      <w:r>
        <w:rPr>
          <w:rFonts w:cs="Times New Roman" w:hAnsi="Times New Roman" w:eastAsia="Times New Roman" w:ascii="Times New Roman"/>
          <w:spacing w:val="27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3"/>
          <w:w w:val="12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asih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0"/>
        <w:ind w:left="883" w:right="435"/>
      </w:pP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mengucap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34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terima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asih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epada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Bapak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Muhafzan,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Bapak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Admi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Nazra,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Bapak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Ahmad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Iqbal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Baqi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telah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7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masu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saran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terhadap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empurnaan</w:t>
      </w:r>
      <w:r>
        <w:rPr>
          <w:rFonts w:cs="Times New Roman" w:hAnsi="Times New Roman" w:eastAsia="Times New Roman" w:ascii="Times New Roman"/>
          <w:spacing w:val="16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ini.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6110"/>
      </w:pP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Daftar</w:t>
      </w:r>
      <w:r>
        <w:rPr>
          <w:rFonts w:cs="Times New Roman" w:hAnsi="Times New Roman" w:eastAsia="Times New Roman" w:ascii="Times New Roman"/>
          <w:spacing w:val="13"/>
          <w:w w:val="12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Pusta</w:t>
      </w:r>
      <w:r>
        <w:rPr>
          <w:rFonts w:cs="Times New Roman" w:hAnsi="Times New Roman" w:eastAsia="Times New Roman" w:ascii="Times New Roman"/>
          <w:spacing w:val="-12"/>
          <w:w w:val="13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49"/>
        <w:ind w:left="1213" w:right="436" w:hanging="3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[1]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Durbin,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J.R.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2009.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dern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lgeb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a: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Int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3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Sixth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Edition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John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Wiley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Sons,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49"/>
        <w:ind w:left="1213" w:right="435" w:hanging="3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[2]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wiec,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K.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2017.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8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Gene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18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esthetic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Patterns</w:t>
      </w:r>
      <w:r>
        <w:rPr>
          <w:rFonts w:cs="Times New Roman" w:hAnsi="Times New Roman" w:eastAsia="Times New Roman" w:ascii="Times New Roman"/>
          <w:spacing w:val="1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Dynamics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28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International</w:t>
      </w:r>
      <w:r>
        <w:rPr>
          <w:rFonts w:cs="Times New Roman" w:hAnsi="Times New Roman" w:eastAsia="Times New Roman" w:ascii="Times New Roman"/>
          <w:spacing w:val="26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Journal</w:t>
      </w:r>
      <w:r>
        <w:rPr>
          <w:rFonts w:cs="Times New Roman" w:hAnsi="Times New Roman" w:eastAsia="Times New Roman" w:ascii="Times New Roman"/>
          <w:spacing w:val="28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Appli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Mathematics</w:t>
      </w:r>
      <w:r>
        <w:rPr>
          <w:rFonts w:cs="Times New Roman" w:hAnsi="Times New Roman" w:eastAsia="Times New Roman" w:ascii="Times New Roman"/>
          <w:spacing w:val="-4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Computer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5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(4):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827-837.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883" w:right="43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[3]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hatts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hneider,</w:t>
      </w:r>
      <w:r>
        <w:rPr>
          <w:rFonts w:cs="Times New Roman" w:hAnsi="Times New Roman" w:eastAsia="Times New Roman" w:ascii="Times New Roman"/>
          <w:spacing w:val="15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D.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1978.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Plane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Symmetry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oups: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gnition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1213"/>
      </w:pP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Notation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2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24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Mathemati</w:t>
      </w:r>
      <w:r>
        <w:rPr>
          <w:rFonts w:cs="Times New Roman" w:hAnsi="Times New Roman" w:eastAsia="Times New Roman" w:ascii="Times New Roman"/>
          <w:spacing w:val="-11"/>
          <w:w w:val="10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5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Monthly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(6):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430-450.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9"/>
        <w:ind w:left="883" w:right="4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[4]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ung,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K.W.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H.S.Y.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1993.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Symmetri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Patterns</w:t>
      </w:r>
      <w:r>
        <w:rPr>
          <w:rFonts w:cs="Times New Roman" w:hAnsi="Times New Roman" w:eastAsia="Times New Roman" w:ascii="Times New Roman"/>
          <w:spacing w:val="2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Dyna-mic</w:t>
      </w:r>
      <w:r>
        <w:rPr>
          <w:rFonts w:cs="Times New Roman" w:hAnsi="Times New Roman" w:eastAsia="Times New Roman" w:ascii="Times New Roman"/>
          <w:spacing w:val="1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1213"/>
      </w:pP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Computer</w:t>
      </w:r>
      <w:r>
        <w:rPr>
          <w:rFonts w:cs="Times New Roman" w:hAnsi="Times New Roman" w:eastAsia="Times New Roman" w:ascii="Times New Roman"/>
          <w:spacing w:val="1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orum,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12.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No.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33-40.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9" w:lineRule="auto" w:line="249"/>
        <w:ind w:left="1213" w:right="435" w:hanging="3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[5]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wiec,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K.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2017.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5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Gene</w:t>
      </w:r>
      <w:r>
        <w:rPr>
          <w:rFonts w:cs="Times New Roman" w:hAnsi="Times New Roman" w:eastAsia="Times New Roman" w:ascii="Times New Roman"/>
          <w:spacing w:val="-1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35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esthetic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Patterns</w:t>
      </w:r>
      <w:r>
        <w:rPr>
          <w:rFonts w:cs="Times New Roman" w:hAnsi="Times New Roman" w:eastAsia="Times New Roman" w:ascii="Times New Roman"/>
          <w:spacing w:val="29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Dynam-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11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2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ternational</w:t>
      </w:r>
      <w:r>
        <w:rPr>
          <w:rFonts w:cs="Times New Roman" w:hAnsi="Times New Roman" w:eastAsia="Times New Roman" w:ascii="Times New Roman"/>
          <w:spacing w:val="2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Journ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2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Applied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Mathematics</w:t>
      </w:r>
      <w:r>
        <w:rPr>
          <w:rFonts w:cs="Times New Roman" w:hAnsi="Times New Roman" w:eastAsia="Times New Roman" w:ascii="Times New Roman"/>
          <w:spacing w:val="-14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Computer</w:t>
      </w:r>
      <w:r>
        <w:rPr>
          <w:rFonts w:cs="Times New Roman" w:hAnsi="Times New Roman" w:eastAsia="Times New Roman" w:ascii="Times New Roman"/>
          <w:spacing w:val="1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Science,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ol.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27,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No.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827-837.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883" w:right="440"/>
        <w:sectPr>
          <w:pgMar w:header="2813" w:footer="0" w:top="3000" w:bottom="280" w:left="1680" w:right="168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[6]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Putri,</w:t>
      </w:r>
      <w:r>
        <w:rPr>
          <w:rFonts w:cs="Times New Roman" w:hAnsi="Times New Roman" w:eastAsia="Times New Roman" w:ascii="Times New Roman"/>
          <w:spacing w:val="45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R.M.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2020.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Pem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angkitan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efleksi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60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 </w:t>
      </w:r>
      <w:r>
        <w:rPr>
          <w:rFonts w:cs="Cambria" w:hAnsi="Cambria" w:eastAsia="Cambria" w:ascii="Cambria"/>
          <w:spacing w:val="-8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21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Simulasi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Skripsi.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8"/>
          <w:w w:val="11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akultas</w:t>
      </w:r>
      <w:r>
        <w:rPr>
          <w:rFonts w:cs="Times New Roman" w:hAnsi="Times New Roman" w:eastAsia="Times New Roman" w:ascii="Times New Roman"/>
          <w:spacing w:val="13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Matemati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2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engeta</w:t>
      </w:r>
      <w:r>
        <w:rPr>
          <w:rFonts w:cs="Times New Roman" w:hAnsi="Times New Roman" w:eastAsia="Times New Roman" w:ascii="Times New Roman"/>
          <w:spacing w:val="-5"/>
          <w:w w:val="10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uan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121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Alam.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adang</w:t>
      </w:r>
      <w:r>
        <w:rPr>
          <w:rFonts w:cs="Times New Roman" w:hAnsi="Times New Roman" w:eastAsia="Times New Roman" w:ascii="Times New Roman"/>
          <w:spacing w:val="1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spacing w:val="-5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ersitas</w:t>
      </w:r>
      <w:r>
        <w:rPr>
          <w:rFonts w:cs="Times New Roman" w:hAnsi="Times New Roman" w:eastAsia="Times New Roman" w:ascii="Times New Roman"/>
          <w:spacing w:val="11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Andalas.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9" w:lineRule="auto" w:line="249"/>
        <w:ind w:left="1213" w:right="435" w:hanging="3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[7]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Viera,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W.O.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2020.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Pem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angkitan</w:t>
      </w:r>
      <w:r>
        <w:rPr>
          <w:rFonts w:cs="Times New Roman" w:hAnsi="Times New Roman" w:eastAsia="Times New Roman" w:ascii="Times New Roman"/>
          <w:spacing w:val="2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p2mm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Simulasi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Di-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Journal</w:t>
      </w:r>
      <w:r>
        <w:rPr>
          <w:rFonts w:cs="Times New Roman" w:hAnsi="Times New Roman" w:eastAsia="Times New Roman" w:ascii="Times New Roman"/>
          <w:spacing w:val="1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Mathematics</w:t>
      </w:r>
      <w:r>
        <w:rPr>
          <w:rFonts w:cs="Times New Roman" w:hAnsi="Times New Roman" w:eastAsia="Times New Roman" w:ascii="Times New Roman"/>
          <w:spacing w:val="13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Applications,</w:t>
      </w:r>
      <w:r>
        <w:rPr>
          <w:rFonts w:cs="Times New Roman" w:hAnsi="Times New Roman" w:eastAsia="Times New Roman" w:ascii="Times New Roman"/>
          <w:spacing w:val="15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ol.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No.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241-251.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[8]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Cania,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K.F.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2021.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Pem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angkitan</w:t>
      </w:r>
      <w:r>
        <w:rPr>
          <w:rFonts w:cs="Times New Roman" w:hAnsi="Times New Roman" w:eastAsia="Times New Roman" w:ascii="Times New Roman"/>
          <w:spacing w:val="22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otasi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90</w:t>
      </w:r>
      <w:r>
        <w:rPr>
          <w:rFonts w:cs="Cambria" w:hAnsi="Cambria" w:eastAsia="Cambria" w:ascii="Cambria"/>
          <w:spacing w:val="0"/>
          <w:w w:val="69"/>
          <w:position w:val="7"/>
          <w:sz w:val="14"/>
          <w:szCs w:val="14"/>
        </w:rPr>
        <w:t>◦</w:t>
      </w:r>
      <w:r>
        <w:rPr>
          <w:rFonts w:cs="Cambria" w:hAnsi="Cambria" w:eastAsia="Cambria" w:ascii="Cambria"/>
          <w:spacing w:val="0"/>
          <w:w w:val="100"/>
          <w:position w:val="7"/>
          <w:sz w:val="14"/>
          <w:szCs w:val="14"/>
        </w:rPr>
        <w:t>  </w:t>
      </w:r>
      <w:r>
        <w:rPr>
          <w:rFonts w:cs="Cambria" w:hAnsi="Cambria" w:eastAsia="Cambria" w:ascii="Cambria"/>
          <w:spacing w:val="-1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Simulasi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position w:val="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121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Jurnal</w:t>
      </w:r>
      <w:r>
        <w:rPr>
          <w:rFonts w:cs="Times New Roman" w:hAnsi="Times New Roman" w:eastAsia="Times New Roman" w:ascii="Times New Roman"/>
          <w:spacing w:val="2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mati</w:t>
      </w:r>
      <w:r>
        <w:rPr>
          <w:rFonts w:cs="Times New Roman" w:hAnsi="Times New Roman" w:eastAsia="Times New Roman" w:ascii="Times New Roman"/>
          <w:spacing w:val="-12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UNAND,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ol.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10,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No.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20-28.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8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[9]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R.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2022.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Pem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angkitan</w:t>
      </w:r>
      <w:r>
        <w:rPr>
          <w:rFonts w:cs="Times New Roman" w:hAnsi="Times New Roman" w:eastAsia="Times New Roman" w:ascii="Times New Roman"/>
          <w:spacing w:val="2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Simulasi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Dinamik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1213"/>
      </w:pP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Jurnal</w:t>
      </w:r>
      <w:r>
        <w:rPr>
          <w:rFonts w:cs="Times New Roman" w:hAnsi="Times New Roman" w:eastAsia="Times New Roman" w:ascii="Times New Roman"/>
          <w:spacing w:val="2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Matemati</w:t>
      </w:r>
      <w:r>
        <w:rPr>
          <w:rFonts w:cs="Times New Roman" w:hAnsi="Times New Roman" w:eastAsia="Times New Roman" w:ascii="Times New Roman"/>
          <w:spacing w:val="-11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UNAND,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ol.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11,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No.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210-219.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9" w:lineRule="auto" w:line="249"/>
        <w:ind w:left="1213" w:right="435" w:hanging="3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[10]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Putra,</w:t>
      </w:r>
      <w:r>
        <w:rPr>
          <w:rFonts w:cs="Times New Roman" w:hAnsi="Times New Roman" w:eastAsia="Times New Roman" w:ascii="Times New Roman"/>
          <w:spacing w:val="6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A.R.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2022.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Pem</w:t>
      </w:r>
      <w:r>
        <w:rPr>
          <w:rFonts w:cs="Times New Roman" w:hAnsi="Times New Roman" w:eastAsia="Times New Roman" w:ascii="Times New Roman"/>
          <w:spacing w:val="-11"/>
          <w:w w:val="10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angkitan</w:t>
      </w:r>
      <w:r>
        <w:rPr>
          <w:rFonts w:cs="Times New Roman" w:hAnsi="Times New Roman" w:eastAsia="Times New Roman" w:ascii="Times New Roman"/>
          <w:spacing w:val="19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Simetri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dari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Simulasi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Sistem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Di-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namik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Skripsi.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8"/>
          <w:w w:val="11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akultas</w:t>
      </w:r>
      <w:r>
        <w:rPr>
          <w:rFonts w:cs="Times New Roman" w:hAnsi="Times New Roman" w:eastAsia="Times New Roman" w:ascii="Times New Roman"/>
          <w:spacing w:val="29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Matemati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engeta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uan</w:t>
      </w:r>
      <w:r>
        <w:rPr>
          <w:rFonts w:cs="Times New Roman" w:hAnsi="Times New Roman" w:eastAsia="Times New Roman" w:ascii="Times New Roman"/>
          <w:spacing w:val="2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Alam.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adang</w:t>
      </w:r>
      <w:r>
        <w:rPr>
          <w:rFonts w:cs="Times New Roman" w:hAnsi="Times New Roman" w:eastAsia="Times New Roman" w:ascii="Times New Roman"/>
          <w:spacing w:val="2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spacing w:val="-5"/>
          <w:w w:val="10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ersitas</w:t>
      </w:r>
      <w:r>
        <w:rPr>
          <w:rFonts w:cs="Times New Roman" w:hAnsi="Times New Roman" w:eastAsia="Times New Roman" w:ascii="Times New Roman"/>
          <w:spacing w:val="2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dalas.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Mar w:header="2813" w:footer="0" w:top="3000" w:bottom="280" w:left="1680" w:right="1680"/>
      <w:pgSz w:w="11920" w:h="16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7.16pt;margin-top:141.693pt;width:81.7605pt;height:9.9701pt;mso-position-horizontal-relative:page;mso-position-vertical-relative:page;z-index:-67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  </w:t>
                </w:r>
                <w:r>
                  <w:rPr>
                    <w:rFonts w:cs="Times New Roman" w:hAnsi="Times New Roman" w:eastAsia="Times New Roman" w:ascii="Times New Roman"/>
                    <w:spacing w:val="1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Syukri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Hamdi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7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dkk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43.412pt;margin-top:141.693pt;width:246.4pt;height:9.9701pt;mso-position-horizontal-relative:page;mso-position-vertical-relative:page;z-index:-67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Pem</w:t>
                </w:r>
                <w:r>
                  <w:rPr>
                    <w:rFonts w:cs="Times New Roman" w:hAnsi="Times New Roman" w:eastAsia="Times New Roman" w:ascii="Times New Roman"/>
                    <w:spacing w:val="-9"/>
                    <w:w w:val="115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angkitan</w:t>
                </w:r>
                <w:r>
                  <w:rPr>
                    <w:rFonts w:cs="Times New Roman" w:hAnsi="Times New Roman" w:eastAsia="Times New Roman" w:ascii="Times New Roman"/>
                    <w:spacing w:val="10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Pola</w:t>
                </w:r>
                <w:r>
                  <w:rPr>
                    <w:rFonts w:cs="Times New Roman" w:hAnsi="Times New Roman" w:eastAsia="Times New Roman" w:ascii="Times New Roman"/>
                    <w:spacing w:val="22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Simetri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p3</w:t>
                </w:r>
                <w:r>
                  <w:rPr>
                    <w:rFonts w:cs="Times New Roman" w:hAnsi="Times New Roman" w:eastAsia="Times New Roman" w:ascii="Times New Roman"/>
                    <w:spacing w:val="3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dari</w:t>
                </w:r>
                <w:r>
                  <w:rPr>
                    <w:rFonts w:cs="Times New Roman" w:hAnsi="Times New Roman" w:eastAsia="Times New Roman" w:ascii="Times New Roman"/>
                    <w:spacing w:val="37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Simulasi</w:t>
                </w:r>
                <w:r>
                  <w:rPr>
                    <w:rFonts w:cs="Times New Roman" w:hAnsi="Times New Roman" w:eastAsia="Times New Roman" w:ascii="Times New Roman"/>
                    <w:spacing w:val="23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Sistem</w:t>
                </w:r>
                <w:r>
                  <w:rPr>
                    <w:rFonts w:cs="Times New Roman" w:hAnsi="Times New Roman" w:eastAsia="Times New Roman" w:ascii="Times New Roman"/>
                    <w:spacing w:val="22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Dinamik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  </w:t>
                </w:r>
                <w:r>
                  <w:rPr>
                    <w:rFonts w:cs="Times New Roman" w:hAnsi="Times New Roman" w:eastAsia="Times New Roman" w:ascii="Times New Roman"/>
                    <w:spacing w:val="31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9"/>
                    <w:w w:val="112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6.16pt;margin-top:141.693pt;width:82.7605pt;height:9.9701pt;mso-position-horizontal-relative:page;mso-position-vertical-relative:page;z-index:-67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40" w:right="-24"/>
                </w:pPr>
                <w:r>
                  <w:rPr>
                    <w:rFonts w:cs="Times New Roman" w:hAnsi="Times New Roman" w:eastAsia="Times New Roman" w:ascii="Times New Roman"/>
                    <w:w w:val="105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  </w:t>
                </w:r>
                <w:r>
                  <w:rPr>
                    <w:rFonts w:cs="Times New Roman" w:hAnsi="Times New Roman" w:eastAsia="Times New Roman" w:ascii="Times New Roman"/>
                    <w:spacing w:val="1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Syukri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Hamdi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7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dkk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43.412pt;margin-top:141.693pt;width:246.4pt;height:9.9701pt;mso-position-horizontal-relative:page;mso-position-vertical-relative:page;z-index:-66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Pem</w:t>
                </w:r>
                <w:r>
                  <w:rPr>
                    <w:rFonts w:cs="Times New Roman" w:hAnsi="Times New Roman" w:eastAsia="Times New Roman" w:ascii="Times New Roman"/>
                    <w:spacing w:val="-9"/>
                    <w:w w:val="115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angkitan</w:t>
                </w:r>
                <w:r>
                  <w:rPr>
                    <w:rFonts w:cs="Times New Roman" w:hAnsi="Times New Roman" w:eastAsia="Times New Roman" w:ascii="Times New Roman"/>
                    <w:spacing w:val="10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Pola</w:t>
                </w:r>
                <w:r>
                  <w:rPr>
                    <w:rFonts w:cs="Times New Roman" w:hAnsi="Times New Roman" w:eastAsia="Times New Roman" w:ascii="Times New Roman"/>
                    <w:spacing w:val="22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Simetri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p3</w:t>
                </w:r>
                <w:r>
                  <w:rPr>
                    <w:rFonts w:cs="Times New Roman" w:hAnsi="Times New Roman" w:eastAsia="Times New Roman" w:ascii="Times New Roman"/>
                    <w:spacing w:val="3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dari</w:t>
                </w:r>
                <w:r>
                  <w:rPr>
                    <w:rFonts w:cs="Times New Roman" w:hAnsi="Times New Roman" w:eastAsia="Times New Roman" w:ascii="Times New Roman"/>
                    <w:spacing w:val="37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Simulasi</w:t>
                </w:r>
                <w:r>
                  <w:rPr>
                    <w:rFonts w:cs="Times New Roman" w:hAnsi="Times New Roman" w:eastAsia="Times New Roman" w:ascii="Times New Roman"/>
                    <w:spacing w:val="23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Sistem</w:t>
                </w:r>
                <w:r>
                  <w:rPr>
                    <w:rFonts w:cs="Times New Roman" w:hAnsi="Times New Roman" w:eastAsia="Times New Roman" w:ascii="Times New Roman"/>
                    <w:spacing w:val="22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Dinamik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  </w:t>
                </w:r>
                <w:r>
                  <w:rPr>
                    <w:rFonts w:cs="Times New Roman" w:hAnsi="Times New Roman" w:eastAsia="Times New Roman" w:ascii="Times New Roman"/>
                    <w:spacing w:val="31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9"/>
                    <w:w w:val="112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6.16pt;margin-top:141.693pt;width:86.9945pt;height:9.9701pt;mso-position-horizontal-relative:page;mso-position-vertical-relative:page;z-index:-66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40" w:right="-24"/>
                </w:pPr>
                <w:r>
                  <w:rPr>
                    <w:rFonts w:cs="Times New Roman" w:hAnsi="Times New Roman" w:eastAsia="Times New Roman" w:ascii="Times New Roman"/>
                    <w:w w:val="105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  </w:t>
                </w:r>
                <w:r>
                  <w:rPr>
                    <w:rFonts w:cs="Times New Roman" w:hAnsi="Times New Roman" w:eastAsia="Times New Roman" w:ascii="Times New Roman"/>
                    <w:spacing w:val="2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Syukri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Hamdi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7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7"/>
                    <w:sz w:val="16"/>
                    <w:szCs w:val="16"/>
                  </w:rPr>
                  <w:t>dkk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9.178pt;margin-top:141.693pt;width:250.634pt;height:9.9701pt;mso-position-horizontal-relative:page;mso-position-vertical-relative:page;z-index:-66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Pem</w:t>
                </w:r>
                <w:r>
                  <w:rPr>
                    <w:rFonts w:cs="Times New Roman" w:hAnsi="Times New Roman" w:eastAsia="Times New Roman" w:ascii="Times New Roman"/>
                    <w:spacing w:val="-9"/>
                    <w:w w:val="115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angkitan</w:t>
                </w:r>
                <w:r>
                  <w:rPr>
                    <w:rFonts w:cs="Times New Roman" w:hAnsi="Times New Roman" w:eastAsia="Times New Roman" w:ascii="Times New Roman"/>
                    <w:spacing w:val="10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Pola</w:t>
                </w:r>
                <w:r>
                  <w:rPr>
                    <w:rFonts w:cs="Times New Roman" w:hAnsi="Times New Roman" w:eastAsia="Times New Roman" w:ascii="Times New Roman"/>
                    <w:spacing w:val="22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Simetri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15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p3</w:t>
                </w:r>
                <w:r>
                  <w:rPr>
                    <w:rFonts w:cs="Times New Roman" w:hAnsi="Times New Roman" w:eastAsia="Times New Roman" w:ascii="Times New Roman"/>
                    <w:spacing w:val="3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dari</w:t>
                </w:r>
                <w:r>
                  <w:rPr>
                    <w:rFonts w:cs="Times New Roman" w:hAnsi="Times New Roman" w:eastAsia="Times New Roman" w:ascii="Times New Roman"/>
                    <w:spacing w:val="37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Simulasi</w:t>
                </w:r>
                <w:r>
                  <w:rPr>
                    <w:rFonts w:cs="Times New Roman" w:hAnsi="Times New Roman" w:eastAsia="Times New Roman" w:ascii="Times New Roman"/>
                    <w:spacing w:val="23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Sistem</w:t>
                </w:r>
                <w:r>
                  <w:rPr>
                    <w:rFonts w:cs="Times New Roman" w:hAnsi="Times New Roman" w:eastAsia="Times New Roman" w:ascii="Times New Roman"/>
                    <w:spacing w:val="22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Dinamik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  </w:t>
                </w:r>
                <w:r>
                  <w:rPr>
                    <w:rFonts w:cs="Times New Roman" w:hAnsi="Times New Roman" w:eastAsia="Times New Roman" w:ascii="Times New Roman"/>
                    <w:spacing w:val="31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9"/>
                    <w:w w:val="112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mahdhivan@sci.unand.ac.id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image" Target="media\image1.png"/><Relationship Id="rId8" Type="http://schemas.openxmlformats.org/officeDocument/2006/relationships/header" Target="header3.xml"/><Relationship Id="rId9" Type="http://schemas.openxmlformats.org/officeDocument/2006/relationships/header" Target="header4.xml"/><Relationship Id="rId10" Type="http://schemas.openxmlformats.org/officeDocument/2006/relationships/image" Target="media\image2.jpg"/><Relationship Id="rId11" Type="http://schemas.openxmlformats.org/officeDocument/2006/relationships/header" Target="header5.xml"/><Relationship Id="rId12" Type="http://schemas.openxmlformats.org/officeDocument/2006/relationships/header" Target="header6.xml"/><Relationship Id="rId13" Type="http://schemas.openxmlformats.org/officeDocument/2006/relationships/image" Target="media\image3.jpg"/><Relationship Id="rId14" Type="http://schemas.openxmlformats.org/officeDocument/2006/relationships/image" Target="media\image4.jpg"/><Relationship Id="rId15" Type="http://schemas.openxmlformats.org/officeDocument/2006/relationships/image" Target="media\image5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